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5CF8929C" w:rsidR="008721CB" w:rsidRDefault="001063BC" w:rsidP="00C825EC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C825E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TECHNICZNY                                  </w:t>
            </w:r>
            <w:r w:rsidR="00C51BB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     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C825E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1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</w:t>
            </w:r>
          </w:p>
        </w:tc>
      </w:tr>
    </w:tbl>
    <w:p w14:paraId="71DCFC9D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  <w:r w:rsidRPr="0018142F">
        <w:rPr>
          <w:rFonts w:ascii="Arial" w:hAnsi="Arial" w:cs="Arial"/>
          <w:b/>
          <w:color w:val="1F497D" w:themeColor="text2"/>
        </w:rPr>
        <w:t>NAZWA I ZAKRES ZAMIERZENIA BUDOWLANEGO:</w:t>
      </w:r>
    </w:p>
    <w:p w14:paraId="158611B4" w14:textId="1A59CAC9" w:rsidR="001063BC" w:rsidRPr="00BB0E03" w:rsidRDefault="00C51B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eastAsiaTheme="minorHAnsi" w:hAnsi="Arial" w:cs="Arial"/>
          <w:b/>
          <w:color w:val="000000"/>
          <w:szCs w:val="28"/>
          <w:lang w:eastAsia="en-US"/>
        </w:rPr>
        <w:t>BUDOWA OBIEKTÓW MAŁEJ ARCHITEKTURY W MIEJSCU PUBLICZNYM</w:t>
      </w:r>
      <w:r w:rsidR="00AC2FA7">
        <w:rPr>
          <w:rFonts w:ascii="Arial" w:eastAsiaTheme="minorHAnsi" w:hAnsi="Arial" w:cs="Arial"/>
          <w:b/>
          <w:color w:val="000000"/>
          <w:szCs w:val="28"/>
          <w:lang w:eastAsia="en-US"/>
        </w:rPr>
        <w:t xml:space="preserve"> </w:t>
      </w:r>
      <w:r>
        <w:rPr>
          <w:rFonts w:ascii="Arial" w:eastAsiaTheme="minorHAnsi" w:hAnsi="Arial" w:cs="Arial"/>
          <w:b/>
          <w:color w:val="000000"/>
          <w:szCs w:val="28"/>
          <w:lang w:eastAsia="en-US"/>
        </w:rPr>
        <w:br/>
      </w:r>
      <w:r w:rsidR="001063BC">
        <w:rPr>
          <w:rFonts w:ascii="Arial" w:hAnsi="Arial" w:cs="Arial"/>
          <w:b/>
          <w:iCs/>
        </w:rPr>
        <w:t>W RAMACH ZADANIA PN. „</w:t>
      </w:r>
      <w:r w:rsid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PLAC ZABAW PRZY PRZEDSZKOLU NR </w:t>
      </w:r>
      <w:r w:rsidR="005B2BA0">
        <w:rPr>
          <w:rFonts w:ascii="Arial" w:eastAsiaTheme="minorHAnsi" w:hAnsi="Arial" w:cs="Arial"/>
          <w:b/>
          <w:bCs/>
          <w:color w:val="000000"/>
          <w:lang w:eastAsia="en-US"/>
        </w:rPr>
        <w:t>3</w:t>
      </w:r>
      <w:r w:rsidR="00112268">
        <w:rPr>
          <w:rFonts w:ascii="Arial" w:eastAsiaTheme="minorHAnsi" w:hAnsi="Arial" w:cs="Arial"/>
          <w:b/>
          <w:bCs/>
          <w:color w:val="000000"/>
          <w:lang w:eastAsia="en-US"/>
        </w:rPr>
        <w:t>6</w:t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 xml:space="preserve"> </w:t>
      </w:r>
      <w:r w:rsidR="006939E9">
        <w:rPr>
          <w:rFonts w:ascii="Arial" w:eastAsiaTheme="minorHAnsi" w:hAnsi="Arial" w:cs="Arial"/>
          <w:b/>
          <w:bCs/>
          <w:color w:val="000000"/>
          <w:lang w:eastAsia="en-US"/>
        </w:rPr>
        <w:br/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>W DĄBROWIE GÓRNICZEJ</w:t>
      </w:r>
      <w:r w:rsidR="00413F9C">
        <w:rPr>
          <w:rFonts w:ascii="Arial" w:hAnsi="Arial" w:cs="Arial"/>
          <w:b/>
          <w:iCs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14BA2BC8" w14:textId="3027CDA4" w:rsidR="00D23D0A" w:rsidRPr="00EB2A02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ADRES:</w:t>
      </w:r>
      <w:r w:rsidRPr="002F5CFA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2F5CFA">
        <w:rPr>
          <w:rFonts w:ascii="Arial" w:hAnsi="Arial" w:cs="Arial"/>
          <w:b/>
          <w:color w:val="1F497D" w:themeColor="text2"/>
          <w:szCs w:val="24"/>
        </w:rPr>
        <w:br/>
      </w:r>
      <w:r w:rsidR="00365F19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U</w:t>
      </w:r>
      <w:r w:rsidR="000E0FCF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 xml:space="preserve">L. </w:t>
      </w:r>
      <w:r w:rsidR="00112268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TYSIĄCLECIA</w:t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, DĄBROWA GÓRNICZA</w:t>
      </w:r>
    </w:p>
    <w:p w14:paraId="452E44FD" w14:textId="77777777" w:rsidR="00D23D0A" w:rsidRPr="002F5CFA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13D77EAE" w14:textId="7A1188F1" w:rsidR="008721CB" w:rsidRPr="00EB2A02" w:rsidRDefault="00D23D0A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sz w:val="24"/>
          <w:szCs w:val="24"/>
          <w:lang w:eastAsia="en-US"/>
        </w:rPr>
      </w:pPr>
      <w:r w:rsidRPr="009E6A06">
        <w:rPr>
          <w:rFonts w:ascii="Arial" w:hAnsi="Arial" w:cs="Arial"/>
          <w:b/>
          <w:color w:val="1F497D" w:themeColor="text2"/>
          <w:sz w:val="24"/>
          <w:szCs w:val="24"/>
        </w:rPr>
        <w:t>IDENTYFIKATOR DZIAŁKI:</w:t>
      </w:r>
      <w:r w:rsidRPr="009E6A06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7C69A0">
        <w:rPr>
          <w:rFonts w:ascii="Arial" w:hAnsi="Arial" w:cs="Arial"/>
          <w:b/>
          <w:szCs w:val="24"/>
        </w:rPr>
        <w:br/>
      </w:r>
      <w:r w:rsidR="00112268" w:rsidRPr="00112268">
        <w:rPr>
          <w:rFonts w:ascii="Arial" w:eastAsiaTheme="minorHAnsi" w:hAnsi="Arial" w:cs="Arial"/>
          <w:b/>
          <w:sz w:val="24"/>
          <w:szCs w:val="24"/>
          <w:lang w:eastAsia="en-US"/>
        </w:rPr>
        <w:t>246501_1.0020.7182</w:t>
      </w:r>
    </w:p>
    <w:p w14:paraId="4090691A" w14:textId="77777777" w:rsidR="00413F9C" w:rsidRDefault="00413F9C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4D239D65" w14:textId="192AC717" w:rsidR="008721CB" w:rsidRDefault="008721CB" w:rsidP="00C51BBC">
      <w:pPr>
        <w:pStyle w:val="Standard"/>
        <w:tabs>
          <w:tab w:val="left" w:pos="7860"/>
        </w:tabs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KAT</w:t>
      </w:r>
      <w:r w:rsidR="00CF780F">
        <w:rPr>
          <w:rFonts w:ascii="Arial" w:hAnsi="Arial" w:cs="Arial"/>
          <w:b/>
          <w:color w:val="1F497D" w:themeColor="text2"/>
        </w:rPr>
        <w:t xml:space="preserve">EGORIA OBIEKTU BUDOWLANEGO:    </w:t>
      </w:r>
      <w:r>
        <w:rPr>
          <w:rFonts w:ascii="Arial" w:hAnsi="Arial" w:cs="Arial"/>
          <w:b/>
          <w:color w:val="1F497D" w:themeColor="text2"/>
        </w:rPr>
        <w:t xml:space="preserve"> </w:t>
      </w:r>
      <w:r w:rsidRPr="0018142F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III</w:t>
      </w:r>
      <w:r w:rsidR="00C51BBC">
        <w:rPr>
          <w:rFonts w:ascii="Arial" w:hAnsi="Arial" w:cs="Arial"/>
          <w:b/>
        </w:rPr>
        <w:tab/>
      </w:r>
    </w:p>
    <w:p w14:paraId="6A5A10C4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1C4230AF" w14:textId="78551A54" w:rsidR="00F26C2A" w:rsidRPr="005C3657" w:rsidRDefault="008721CB" w:rsidP="00F26C2A">
      <w:pPr>
        <w:jc w:val="both"/>
        <w:rPr>
          <w:rFonts w:ascii="Arial" w:hAnsi="Arial" w:cs="Arial"/>
          <w:b/>
          <w:sz w:val="24"/>
          <w:szCs w:val="28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INWESTOR:</w:t>
      </w:r>
      <w:r>
        <w:rPr>
          <w:rFonts w:ascii="Arial" w:hAnsi="Arial" w:cs="Arial"/>
          <w:b/>
          <w:color w:val="1F497D" w:themeColor="text2"/>
        </w:rPr>
        <w:t xml:space="preserve"> </w:t>
      </w:r>
      <w:r w:rsidR="005D16B7">
        <w:rPr>
          <w:rFonts w:ascii="Arial" w:hAnsi="Arial" w:cs="Arial"/>
          <w:b/>
          <w:sz w:val="24"/>
          <w:szCs w:val="24"/>
        </w:rPr>
        <w:t>GMINA DĄ</w:t>
      </w:r>
      <w:r w:rsidR="00905A9D" w:rsidRPr="003224FC">
        <w:rPr>
          <w:rFonts w:ascii="Arial" w:hAnsi="Arial" w:cs="Arial"/>
          <w:b/>
          <w:sz w:val="24"/>
          <w:szCs w:val="24"/>
        </w:rPr>
        <w:t>BROWA GÓRNICZA, UL. GRANICZ</w:t>
      </w:r>
      <w:r w:rsidR="005D16B7">
        <w:rPr>
          <w:rFonts w:ascii="Arial" w:hAnsi="Arial" w:cs="Arial"/>
          <w:b/>
          <w:sz w:val="24"/>
          <w:szCs w:val="24"/>
        </w:rPr>
        <w:t>N</w:t>
      </w:r>
      <w:r w:rsidR="00905A9D" w:rsidRPr="003224FC">
        <w:rPr>
          <w:rFonts w:ascii="Arial" w:hAnsi="Arial" w:cs="Arial"/>
          <w:b/>
          <w:sz w:val="24"/>
          <w:szCs w:val="24"/>
        </w:rPr>
        <w:t xml:space="preserve">A 21, </w:t>
      </w:r>
      <w:r w:rsidR="005D16B7">
        <w:rPr>
          <w:rFonts w:ascii="Arial" w:hAnsi="Arial" w:cs="Arial"/>
          <w:b/>
          <w:sz w:val="24"/>
          <w:szCs w:val="24"/>
        </w:rPr>
        <w:tab/>
      </w:r>
      <w:r w:rsidR="005D16B7">
        <w:rPr>
          <w:rFonts w:ascii="Arial" w:hAnsi="Arial" w:cs="Arial"/>
          <w:b/>
          <w:sz w:val="24"/>
          <w:szCs w:val="24"/>
        </w:rPr>
        <w:br/>
      </w:r>
      <w:r w:rsidR="00905A9D" w:rsidRPr="003224FC">
        <w:rPr>
          <w:rFonts w:ascii="Arial" w:hAnsi="Arial" w:cs="Arial"/>
          <w:b/>
          <w:sz w:val="24"/>
          <w:szCs w:val="24"/>
        </w:rPr>
        <w:t>41-300 DĄBROWA GÓRNICZA</w:t>
      </w:r>
    </w:p>
    <w:p w14:paraId="32525841" w14:textId="77777777" w:rsidR="008721CB" w:rsidRPr="00B63F88" w:rsidRDefault="00F26C2A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br/>
      </w:r>
      <w:r w:rsidR="008721CB">
        <w:rPr>
          <w:rFonts w:ascii="Arial" w:hAnsi="Arial" w:cs="Arial"/>
          <w:b/>
          <w:color w:val="1F497D" w:themeColor="text2"/>
        </w:rPr>
        <w:t>NAZWA I ADRES JEDNOSTKI PROJEKTUJĄCEJ:</w:t>
      </w:r>
    </w:p>
    <w:p w14:paraId="1C1095AD" w14:textId="2FFF0C26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LAND ART PROJEKT S</w:t>
      </w:r>
      <w:r w:rsidR="008C5ECE">
        <w:rPr>
          <w:rFonts w:ascii="Arial" w:hAnsi="Arial" w:cs="Arial"/>
          <w:b/>
        </w:rPr>
        <w:t>P. Z O.O.</w:t>
      </w:r>
      <w:r>
        <w:rPr>
          <w:rFonts w:ascii="Arial" w:hAnsi="Arial" w:cs="Arial"/>
          <w:b/>
        </w:rPr>
        <w:br/>
        <w:t xml:space="preserve">UL. </w:t>
      </w:r>
      <w:r w:rsidR="007B71E1">
        <w:rPr>
          <w:rFonts w:ascii="Arial" w:hAnsi="Arial" w:cs="Arial"/>
          <w:b/>
        </w:rPr>
        <w:t>LIPOWA 3/24, 30-702</w:t>
      </w:r>
      <w:r>
        <w:rPr>
          <w:rFonts w:ascii="Arial" w:hAnsi="Arial" w:cs="Arial"/>
          <w:b/>
        </w:rPr>
        <w:t xml:space="preserve"> KRAKÓW, TEL. 504 986 585, 698 628</w:t>
      </w:r>
      <w:r w:rsidR="00CF780F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701</w:t>
      </w:r>
    </w:p>
    <w:p w14:paraId="46DDFE94" w14:textId="77777777" w:rsidR="00CF780F" w:rsidRPr="0008362E" w:rsidRDefault="00CF780F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Upr</w:t>
            </w:r>
            <w:proofErr w:type="spellEnd"/>
            <w:r>
              <w:rPr>
                <w:rFonts w:ascii="Arial" w:hAnsi="Arial" w:cs="Arial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3A71AD93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</w:t>
            </w:r>
            <w:r w:rsidR="00D453C6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>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361CAEDA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D453C6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 xml:space="preserve">Magdalena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056CC1DB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D453C6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3B46CDED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b/>
                <w:color w:val="1F497D" w:themeColor="text2"/>
              </w:rPr>
            </w:pPr>
          </w:p>
          <w:p w14:paraId="2656CB66" w14:textId="61E8BE40" w:rsidR="008721CB" w:rsidRDefault="008721CB" w:rsidP="00C51BBC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944634">
              <w:rPr>
                <w:rFonts w:ascii="Arial" w:hAnsi="Arial" w:cs="Arial"/>
                <w:b/>
              </w:rPr>
              <w:t>WRZESIEŃ</w:t>
            </w:r>
            <w:r w:rsidR="00C51BBC">
              <w:rPr>
                <w:rFonts w:ascii="Arial" w:hAnsi="Arial" w:cs="Arial"/>
                <w:b/>
              </w:rPr>
              <w:t xml:space="preserve"> 2025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27908015" w14:textId="77777777" w:rsidR="00AC2FA7" w:rsidRPr="00603654" w:rsidRDefault="00AC2FA7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02"/>
        <w:gridCol w:w="7137"/>
        <w:gridCol w:w="1083"/>
      </w:tblGrid>
      <w:tr w:rsidR="000D5661" w14:paraId="1243399E" w14:textId="77777777" w:rsidTr="00351C06">
        <w:tc>
          <w:tcPr>
            <w:tcW w:w="1102" w:type="dxa"/>
          </w:tcPr>
          <w:p w14:paraId="0685AB3D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357064" w:rsidRDefault="000D5661" w:rsidP="00351C06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351C06">
        <w:tc>
          <w:tcPr>
            <w:tcW w:w="1102" w:type="dxa"/>
            <w:vAlign w:val="center"/>
          </w:tcPr>
          <w:p w14:paraId="38060C6F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351C06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351C06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351C06">
        <w:tc>
          <w:tcPr>
            <w:tcW w:w="1102" w:type="dxa"/>
            <w:vAlign w:val="center"/>
          </w:tcPr>
          <w:p w14:paraId="7A859C6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351C06">
        <w:tc>
          <w:tcPr>
            <w:tcW w:w="1102" w:type="dxa"/>
            <w:vAlign w:val="center"/>
          </w:tcPr>
          <w:p w14:paraId="17B9DC0A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4B15E9" w:rsidRPr="004B15E9" w14:paraId="18345561" w14:textId="77777777" w:rsidTr="00351C06">
        <w:tc>
          <w:tcPr>
            <w:tcW w:w="1102" w:type="dxa"/>
            <w:vAlign w:val="center"/>
          </w:tcPr>
          <w:p w14:paraId="54459B9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B15E9" w:rsidRPr="004B15E9" w14:paraId="3E744775" w14:textId="77777777" w:rsidTr="00351C06">
        <w:tc>
          <w:tcPr>
            <w:tcW w:w="1102" w:type="dxa"/>
            <w:vAlign w:val="center"/>
          </w:tcPr>
          <w:p w14:paraId="2ABC3B0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4D876ADB" w:rsidR="000D5661" w:rsidRPr="004B15E9" w:rsidRDefault="000D5661" w:rsidP="000D740E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0D740E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Pr="004B15E9">
              <w:rPr>
                <w:rFonts w:ascii="Arial" w:hAnsi="Arial" w:cs="Arial"/>
                <w:b/>
                <w:sz w:val="20"/>
                <w:szCs w:val="20"/>
              </w:rPr>
              <w:t xml:space="preserve"> 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4B15E9" w:rsidRPr="004B15E9" w14:paraId="3B47838E" w14:textId="77777777" w:rsidTr="00351C06">
        <w:tc>
          <w:tcPr>
            <w:tcW w:w="1102" w:type="dxa"/>
            <w:vAlign w:val="center"/>
          </w:tcPr>
          <w:p w14:paraId="0DE623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4B15E9" w:rsidRPr="004B15E9" w14:paraId="15BAE3C7" w14:textId="77777777" w:rsidTr="00351C06">
        <w:tc>
          <w:tcPr>
            <w:tcW w:w="1102" w:type="dxa"/>
            <w:vAlign w:val="center"/>
          </w:tcPr>
          <w:p w14:paraId="418EAED6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4B15E9" w:rsidRPr="004B15E9" w14:paraId="69387B30" w14:textId="77777777" w:rsidTr="00351C06">
        <w:tc>
          <w:tcPr>
            <w:tcW w:w="1102" w:type="dxa"/>
            <w:vAlign w:val="center"/>
          </w:tcPr>
          <w:p w14:paraId="3DC10B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4B15E9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B15E9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4B15E9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4B15E9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B15E9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4B15E9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B15E9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4B15E9" w:rsidRPr="004B15E9" w14:paraId="6046197E" w14:textId="77777777" w:rsidTr="00351C06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4B15E9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4B15E9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4B15E9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4B15E9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4B15E9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4B15E9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4B15E9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4B15E9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4B15E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4B15E9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4B15E9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4B15E9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4B15E9" w:rsidRPr="004B15E9" w14:paraId="07F8ACC1" w14:textId="77777777" w:rsidTr="00351C06">
        <w:tc>
          <w:tcPr>
            <w:tcW w:w="1102" w:type="dxa"/>
            <w:vAlign w:val="center"/>
          </w:tcPr>
          <w:p w14:paraId="7C4CE4B1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4B15E9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59534A7D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4B15E9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7DADA1C2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06BEC7A" w14:textId="092383C5" w:rsidR="00D23D0A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2.3.</w:t>
            </w:r>
          </w:p>
        </w:tc>
        <w:tc>
          <w:tcPr>
            <w:tcW w:w="7137" w:type="dxa"/>
            <w:vAlign w:val="center"/>
          </w:tcPr>
          <w:p w14:paraId="275BED72" w14:textId="6405DA15" w:rsidR="00D23D0A" w:rsidRPr="004B15E9" w:rsidRDefault="00D23D0A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Nasłonecznienie</w:t>
            </w:r>
          </w:p>
        </w:tc>
        <w:tc>
          <w:tcPr>
            <w:tcW w:w="1083" w:type="dxa"/>
            <w:vAlign w:val="center"/>
          </w:tcPr>
          <w:p w14:paraId="0CB10230" w14:textId="2BB34AE4" w:rsidR="00D23D0A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77DC8B18" w14:textId="77777777" w:rsidTr="00351C06">
        <w:tc>
          <w:tcPr>
            <w:tcW w:w="1102" w:type="dxa"/>
            <w:vAlign w:val="center"/>
          </w:tcPr>
          <w:p w14:paraId="6B5D814A" w14:textId="77777777" w:rsidR="000D5661" w:rsidRPr="00C232AA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078951B4" w:rsidR="000D5661" w:rsidRPr="004B15E9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</w:t>
            </w:r>
          </w:p>
        </w:tc>
        <w:tc>
          <w:tcPr>
            <w:tcW w:w="1083" w:type="dxa"/>
            <w:vAlign w:val="center"/>
          </w:tcPr>
          <w:p w14:paraId="14DCDB7A" w14:textId="57B5F140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4B15E9" w:rsidRPr="004B15E9" w14:paraId="0DC9E481" w14:textId="77777777" w:rsidTr="00351C06">
        <w:tc>
          <w:tcPr>
            <w:tcW w:w="1102" w:type="dxa"/>
            <w:vAlign w:val="center"/>
          </w:tcPr>
          <w:p w14:paraId="62D10543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4B15E9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9960991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34AF966D" w14:textId="77777777" w:rsidTr="00351C06">
        <w:tc>
          <w:tcPr>
            <w:tcW w:w="1102" w:type="dxa"/>
            <w:vAlign w:val="center"/>
          </w:tcPr>
          <w:p w14:paraId="154FEFF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4B15E9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4B15E9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5B42ACD0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319FB3CD" w14:textId="77777777" w:rsidTr="00351C06">
        <w:tc>
          <w:tcPr>
            <w:tcW w:w="1102" w:type="dxa"/>
            <w:vAlign w:val="center"/>
          </w:tcPr>
          <w:p w14:paraId="4F2A9D8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4B15E9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10B6ECE7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02FAC3E6" w14:textId="77777777" w:rsidTr="00351C06">
        <w:tc>
          <w:tcPr>
            <w:tcW w:w="1102" w:type="dxa"/>
            <w:vAlign w:val="center"/>
          </w:tcPr>
          <w:p w14:paraId="56C19CE8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4B15E9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40612170" w:rsidR="000D5661" w:rsidRPr="004B15E9" w:rsidRDefault="004B15E9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789DE944" w14:textId="77777777" w:rsidTr="00351C06">
        <w:tc>
          <w:tcPr>
            <w:tcW w:w="1102" w:type="dxa"/>
            <w:vAlign w:val="center"/>
          </w:tcPr>
          <w:p w14:paraId="693A0AB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4B15E9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05F518CA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4B15E9" w:rsidRPr="004B15E9" w14:paraId="24DF8AFD" w14:textId="77777777" w:rsidTr="00351C06">
        <w:tc>
          <w:tcPr>
            <w:tcW w:w="1102" w:type="dxa"/>
            <w:vAlign w:val="center"/>
          </w:tcPr>
          <w:p w14:paraId="5D0ABB3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4B15E9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012DDB97" w:rsidR="000D5661" w:rsidRPr="004B15E9" w:rsidRDefault="004767CF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4B15E9" w:rsidRPr="004B15E9" w14:paraId="166047B5" w14:textId="77777777" w:rsidTr="00351C06">
        <w:tc>
          <w:tcPr>
            <w:tcW w:w="1102" w:type="dxa"/>
            <w:vAlign w:val="center"/>
          </w:tcPr>
          <w:p w14:paraId="2EE3D9B0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4B15E9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31D703FF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4B15E9" w:rsidRPr="004B15E9" w14:paraId="2D0E932A" w14:textId="77777777" w:rsidTr="00351C06">
        <w:tc>
          <w:tcPr>
            <w:tcW w:w="1102" w:type="dxa"/>
            <w:vAlign w:val="center"/>
          </w:tcPr>
          <w:p w14:paraId="028BD3BB" w14:textId="508C17AE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="00D23D0A">
              <w:rPr>
                <w:rFonts w:ascii="Arial" w:hAnsi="Arial" w:cs="Arial"/>
                <w:sz w:val="20"/>
                <w:szCs w:val="20"/>
              </w:rPr>
              <w:t>8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4B15E9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04722415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4B15E9" w:rsidRPr="004B15E9" w14:paraId="7CA9B4F5" w14:textId="77777777" w:rsidTr="00351C06">
        <w:tc>
          <w:tcPr>
            <w:tcW w:w="1102" w:type="dxa"/>
            <w:vAlign w:val="center"/>
          </w:tcPr>
          <w:p w14:paraId="10EC6461" w14:textId="77777777" w:rsidR="000D5661" w:rsidRPr="002C22FE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4B15E9" w:rsidRDefault="000D5661" w:rsidP="00351C06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4B15E9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2CF66AF6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</w:tr>
      <w:tr w:rsidR="004B15E9" w:rsidRPr="004B15E9" w14:paraId="2BB8209E" w14:textId="77777777" w:rsidTr="00351C06">
        <w:tc>
          <w:tcPr>
            <w:tcW w:w="1102" w:type="dxa"/>
            <w:vAlign w:val="center"/>
          </w:tcPr>
          <w:p w14:paraId="159015B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4B15E9" w:rsidRDefault="000D5661" w:rsidP="00351C06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4B15E9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sz w:val="20"/>
                <w:szCs w:val="20"/>
              </w:rPr>
              <w:t>p</w:t>
            </w:r>
            <w:r w:rsidRPr="004B15E9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4B15E9">
              <w:rPr>
                <w:rFonts w:ascii="Arial" w:hAnsi="Arial" w:cs="Arial"/>
                <w:sz w:val="20"/>
                <w:szCs w:val="20"/>
              </w:rPr>
              <w:t>oj</w:t>
            </w:r>
            <w:r w:rsidRPr="004B15E9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4B15E9">
              <w:rPr>
                <w:rFonts w:ascii="Arial" w:hAnsi="Arial" w:cs="Arial"/>
                <w:sz w:val="20"/>
                <w:szCs w:val="20"/>
              </w:rPr>
              <w:t>k</w:t>
            </w:r>
            <w:r w:rsidRPr="004B15E9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4B15E9">
              <w:rPr>
                <w:rFonts w:ascii="Arial" w:hAnsi="Arial" w:cs="Arial"/>
                <w:sz w:val="20"/>
                <w:szCs w:val="20"/>
              </w:rPr>
              <w:t>ow</w:t>
            </w:r>
            <w:r w:rsidRPr="004B15E9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4B15E9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798CE33C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4B15E9" w:rsidRPr="004B15E9" w14:paraId="1E36D11D" w14:textId="77777777" w:rsidTr="00351C06">
        <w:tc>
          <w:tcPr>
            <w:tcW w:w="1102" w:type="dxa"/>
            <w:vAlign w:val="center"/>
          </w:tcPr>
          <w:p w14:paraId="18AF825E" w14:textId="126E3701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D23D0A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4B15E9" w:rsidRDefault="000D5661" w:rsidP="00351C06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4B15E9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4B15E9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4B15E9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4B15E9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4B15E9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4B15E9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4B15E9">
              <w:rPr>
                <w:rFonts w:ascii="Arial" w:hAnsi="Arial" w:cs="Arial"/>
                <w:sz w:val="20"/>
                <w:szCs w:val="20"/>
              </w:rPr>
              <w:t>bo</w:t>
            </w:r>
            <w:r w:rsidRPr="004B15E9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4B15E9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65B9F351" w:rsidR="000D5661" w:rsidRPr="004B15E9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1</w:t>
            </w:r>
            <w:r w:rsidR="00253DA2" w:rsidRPr="004B15E9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4B15E9" w:rsidRPr="004B15E9" w14:paraId="3199B18C" w14:textId="77777777" w:rsidTr="00351C06">
        <w:tc>
          <w:tcPr>
            <w:tcW w:w="1102" w:type="dxa"/>
            <w:vAlign w:val="center"/>
          </w:tcPr>
          <w:p w14:paraId="380110FD" w14:textId="49AC600E" w:rsidR="000D5661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228C17EA" w:rsidR="000D5661" w:rsidRPr="004B15E9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1</w:t>
            </w:r>
            <w:r w:rsidR="00253DA2" w:rsidRPr="004B15E9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4B15E9" w:rsidRPr="004B15E9" w14:paraId="0225A156" w14:textId="77777777" w:rsidTr="00351C06">
        <w:tc>
          <w:tcPr>
            <w:tcW w:w="1102" w:type="dxa"/>
            <w:vAlign w:val="center"/>
          </w:tcPr>
          <w:p w14:paraId="5E1E921A" w14:textId="40031E06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EE4710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55D7E6A8" w14:textId="2084125C" w:rsidR="003D7CEF" w:rsidRPr="004B15E9" w:rsidRDefault="003D7CEF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 w:rsidRPr="004B15E9">
              <w:rPr>
                <w:rFonts w:ascii="Arial" w:hAnsi="Arial" w:cs="Arial"/>
                <w:bCs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3" w:type="dxa"/>
            <w:vAlign w:val="center"/>
          </w:tcPr>
          <w:p w14:paraId="56B8947F" w14:textId="5DB9FAEB" w:rsidR="003D7CEF" w:rsidRPr="004B15E9" w:rsidRDefault="00CB31B7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17</w:t>
            </w:r>
          </w:p>
        </w:tc>
      </w:tr>
      <w:tr w:rsidR="004B15E9" w:rsidRPr="004B15E9" w14:paraId="2BE0C3A9" w14:textId="77777777" w:rsidTr="00351C06">
        <w:tc>
          <w:tcPr>
            <w:tcW w:w="1102" w:type="dxa"/>
            <w:vAlign w:val="center"/>
          </w:tcPr>
          <w:p w14:paraId="11D1BD0C" w14:textId="085825F0" w:rsidR="000A3742" w:rsidRPr="00300721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3BF56B30" w:rsidR="000A3742" w:rsidRPr="004B15E9" w:rsidRDefault="004B15E9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17</w:t>
            </w:r>
          </w:p>
        </w:tc>
      </w:tr>
      <w:tr w:rsidR="004B15E9" w:rsidRPr="004B15E9" w14:paraId="7D316DFE" w14:textId="77777777" w:rsidTr="00351C06">
        <w:tc>
          <w:tcPr>
            <w:tcW w:w="1102" w:type="dxa"/>
            <w:vAlign w:val="center"/>
          </w:tcPr>
          <w:p w14:paraId="15F3EEF4" w14:textId="6F6B27E1" w:rsidR="000A3742" w:rsidRPr="002C22FE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32CE7B07" w:rsidR="000A3742" w:rsidRPr="004B15E9" w:rsidRDefault="000A3742" w:rsidP="000D740E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0D740E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Pr="004B15E9">
              <w:rPr>
                <w:rFonts w:ascii="Arial" w:hAnsi="Arial" w:cs="Arial"/>
                <w:b/>
                <w:sz w:val="20"/>
                <w:szCs w:val="20"/>
              </w:rPr>
              <w:t xml:space="preserve"> – CZĘŚĆ GRAFICZNA</w:t>
            </w:r>
          </w:p>
        </w:tc>
        <w:tc>
          <w:tcPr>
            <w:tcW w:w="1083" w:type="dxa"/>
            <w:vAlign w:val="center"/>
          </w:tcPr>
          <w:p w14:paraId="32C65180" w14:textId="14C965EB" w:rsidR="000A3742" w:rsidRPr="004B15E9" w:rsidRDefault="00CB31B7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</w:tr>
      <w:tr w:rsidR="004B15E9" w:rsidRPr="004B15E9" w14:paraId="30BB896F" w14:textId="77777777" w:rsidTr="00351C06">
        <w:tc>
          <w:tcPr>
            <w:tcW w:w="1102" w:type="dxa"/>
            <w:vAlign w:val="center"/>
          </w:tcPr>
          <w:p w14:paraId="6C55A8F3" w14:textId="162EA553" w:rsidR="000A3742" w:rsidRPr="002973F7" w:rsidRDefault="000D740E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0A3742">
              <w:rPr>
                <w:rFonts w:ascii="Arial" w:hAnsi="Arial" w:cs="Arial"/>
                <w:sz w:val="20"/>
                <w:szCs w:val="20"/>
              </w:rPr>
              <w:t>T.0</w:t>
            </w:r>
          </w:p>
        </w:tc>
        <w:tc>
          <w:tcPr>
            <w:tcW w:w="7137" w:type="dxa"/>
            <w:vAlign w:val="center"/>
          </w:tcPr>
          <w:p w14:paraId="2D3F5FE6" w14:textId="77777777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7821C18C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2</w:t>
            </w:r>
            <w:r w:rsidR="00CB31B7" w:rsidRPr="004B15E9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4B15E9" w:rsidRPr="004B15E9" w14:paraId="34D4E344" w14:textId="77777777" w:rsidTr="00351C06">
        <w:tc>
          <w:tcPr>
            <w:tcW w:w="1102" w:type="dxa"/>
            <w:vAlign w:val="center"/>
          </w:tcPr>
          <w:p w14:paraId="259447C2" w14:textId="247BCF91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</w:t>
            </w:r>
            <w:r w:rsidR="000D740E">
              <w:rPr>
                <w:rFonts w:ascii="Arial" w:hAnsi="Arial" w:cs="Arial"/>
                <w:sz w:val="20"/>
                <w:szCs w:val="20"/>
              </w:rPr>
              <w:t>.P</w:t>
            </w:r>
            <w:r>
              <w:rPr>
                <w:rFonts w:ascii="Arial" w:hAnsi="Arial" w:cs="Arial"/>
                <w:sz w:val="20"/>
                <w:szCs w:val="20"/>
              </w:rPr>
              <w:t>T.1</w:t>
            </w:r>
          </w:p>
        </w:tc>
        <w:tc>
          <w:tcPr>
            <w:tcW w:w="7137" w:type="dxa"/>
            <w:vAlign w:val="center"/>
          </w:tcPr>
          <w:p w14:paraId="4491AE8D" w14:textId="77777777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3F5EE748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2</w:t>
            </w:r>
            <w:r w:rsidR="00CB31B7" w:rsidRPr="004B15E9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4B15E9" w:rsidRPr="004B15E9" w14:paraId="4B98ED15" w14:textId="77777777" w:rsidTr="00351C06">
        <w:tc>
          <w:tcPr>
            <w:tcW w:w="1102" w:type="dxa"/>
            <w:vAlign w:val="center"/>
          </w:tcPr>
          <w:p w14:paraId="661F7075" w14:textId="13DF6517" w:rsidR="000A3742" w:rsidRPr="002973F7" w:rsidRDefault="000D740E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0A3742">
              <w:rPr>
                <w:rFonts w:ascii="Arial" w:hAnsi="Arial" w:cs="Arial"/>
                <w:sz w:val="20"/>
                <w:szCs w:val="20"/>
              </w:rPr>
              <w:t>T.2</w:t>
            </w:r>
          </w:p>
        </w:tc>
        <w:tc>
          <w:tcPr>
            <w:tcW w:w="7137" w:type="dxa"/>
            <w:vAlign w:val="center"/>
          </w:tcPr>
          <w:p w14:paraId="5F2A20A7" w14:textId="0501C856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Rzut obiektów</w:t>
            </w:r>
            <w:r w:rsidR="004B15E9" w:rsidRPr="004B15E9">
              <w:rPr>
                <w:rFonts w:ascii="Arial" w:hAnsi="Arial" w:cs="Arial"/>
                <w:sz w:val="20"/>
                <w:szCs w:val="20"/>
              </w:rPr>
              <w:t xml:space="preserve"> małej architektury – skala 1:20</w:t>
            </w:r>
            <w:r w:rsidRPr="004B15E9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83" w:type="dxa"/>
            <w:vAlign w:val="center"/>
          </w:tcPr>
          <w:p w14:paraId="6E3392F0" w14:textId="21BBAAC8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2</w:t>
            </w:r>
            <w:r w:rsidR="00CB31B7" w:rsidRPr="004B15E9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740E" w:rsidRPr="004B15E9" w14:paraId="65E5268D" w14:textId="77777777" w:rsidTr="00351C06">
        <w:tc>
          <w:tcPr>
            <w:tcW w:w="1102" w:type="dxa"/>
            <w:vAlign w:val="center"/>
          </w:tcPr>
          <w:p w14:paraId="0E2EE091" w14:textId="77777777" w:rsidR="000D740E" w:rsidRDefault="000D740E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3769C742" w14:textId="4CBCD19C" w:rsidR="000D740E" w:rsidRPr="000D740E" w:rsidRDefault="000D740E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D740E">
              <w:rPr>
                <w:rFonts w:ascii="Arial" w:hAnsi="Arial" w:cs="Arial"/>
                <w:b/>
                <w:sz w:val="20"/>
                <w:szCs w:val="20"/>
              </w:rPr>
              <w:t>WIZUALIZACJE</w:t>
            </w:r>
          </w:p>
        </w:tc>
        <w:tc>
          <w:tcPr>
            <w:tcW w:w="1083" w:type="dxa"/>
            <w:vAlign w:val="center"/>
          </w:tcPr>
          <w:p w14:paraId="700E0BBC" w14:textId="02C21C0D" w:rsidR="000D740E" w:rsidRPr="000D740E" w:rsidRDefault="000D740E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D740E">
              <w:rPr>
                <w:rFonts w:ascii="Arial" w:hAnsi="Arial" w:cs="Arial"/>
                <w:b/>
                <w:sz w:val="20"/>
                <w:szCs w:val="20"/>
              </w:rPr>
              <w:t>23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682430D5" w14:textId="77777777" w:rsidR="00AC2FA7" w:rsidRDefault="00AC2FA7" w:rsidP="000D5661">
      <w:pPr>
        <w:spacing w:line="360" w:lineRule="auto"/>
        <w:rPr>
          <w:rFonts w:ascii="Arial" w:hAnsi="Arial" w:cs="Arial"/>
        </w:rPr>
      </w:pPr>
    </w:p>
    <w:p w14:paraId="0E8F6573" w14:textId="04D92EF3" w:rsidR="00AC2FA7" w:rsidRPr="00424D0F" w:rsidRDefault="000D5661" w:rsidP="00AC2FA7">
      <w:pPr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</w:rPr>
        <w:br/>
      </w:r>
    </w:p>
    <w:p w14:paraId="2E339610" w14:textId="77777777" w:rsidR="00AC2FA7" w:rsidRDefault="00AC2FA7" w:rsidP="00AC2FA7">
      <w:pPr>
        <w:spacing w:line="360" w:lineRule="auto"/>
        <w:rPr>
          <w:rFonts w:ascii="Arial" w:hAnsi="Arial" w:cs="Arial"/>
        </w:rPr>
      </w:pPr>
    </w:p>
    <w:p w14:paraId="0C10C0E0" w14:textId="4A07AFFE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lastRenderedPageBreak/>
        <w:t xml:space="preserve">Kraków dn. </w:t>
      </w:r>
      <w:r w:rsidR="00944634">
        <w:rPr>
          <w:rFonts w:ascii="Arial" w:hAnsi="Arial" w:cs="Arial"/>
          <w:bCs/>
          <w:spacing w:val="10"/>
          <w:sz w:val="22"/>
          <w:szCs w:val="22"/>
        </w:rPr>
        <w:t>1</w:t>
      </w:r>
      <w:r w:rsidR="00D453C6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.0</w:t>
      </w:r>
      <w:r w:rsidR="00944634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.2025</w:t>
      </w:r>
    </w:p>
    <w:p w14:paraId="79C41BC7" w14:textId="77777777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36A894A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921E094" w14:textId="77777777" w:rsidR="00AC2FA7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03B181FC" w14:textId="77777777" w:rsidR="00AC2FA7" w:rsidRPr="00226588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4BD4497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A12EE1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3344A101" w14:textId="77777777" w:rsidR="00AC2FA7" w:rsidRPr="00226588" w:rsidRDefault="00AC2FA7" w:rsidP="00AC2FA7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6AE16320" w14:textId="77777777" w:rsidR="00AC2FA7" w:rsidRPr="00226588" w:rsidRDefault="00AC2FA7" w:rsidP="00AC2FA7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63A4B291" w14:textId="77777777" w:rsidR="00AC2FA7" w:rsidRPr="00226588" w:rsidRDefault="00AC2FA7" w:rsidP="00AC2FA7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0634CC0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3C84470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39A6ADB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4A641AB4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7D614C92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18C36D6F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oświadczam, że projekt zagospodarowania terenu:</w:t>
      </w:r>
    </w:p>
    <w:p w14:paraId="1C4A007C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5E01619F" w14:textId="23F76D3B" w:rsidR="00AC2FA7" w:rsidRPr="00DF47B2" w:rsidRDefault="00C51BBC" w:rsidP="00AC2FA7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color w:val="000000"/>
          <w:lang w:eastAsia="en-US"/>
        </w:rPr>
      </w:pPr>
      <w:r w:rsidRPr="00DF47B2">
        <w:rPr>
          <w:rFonts w:ascii="Arial" w:eastAsiaTheme="minorHAnsi" w:hAnsi="Arial" w:cs="Arial"/>
          <w:b/>
          <w:bCs/>
          <w:color w:val="000000"/>
          <w:lang w:eastAsia="en-US"/>
        </w:rPr>
        <w:t>Budowa obiektów małej architektury w miejscu publicznym w ramach zadania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pn.: </w:t>
      </w:r>
      <w:r w:rsidR="00D453C6">
        <w:rPr>
          <w:rFonts w:ascii="Arial" w:eastAsiaTheme="minorHAnsi" w:hAnsi="Arial" w:cs="Arial"/>
          <w:b/>
          <w:bCs/>
          <w:color w:val="000000"/>
          <w:lang w:eastAsia="en-US"/>
        </w:rPr>
        <w:br/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>"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>Plac zabaw przy Przedszkol</w:t>
      </w:r>
      <w:r w:rsidR="00DF47B2" w:rsidRPr="00DF47B2">
        <w:rPr>
          <w:rFonts w:ascii="Arial" w:eastAsiaTheme="minorHAnsi" w:hAnsi="Arial" w:cs="Arial"/>
          <w:b/>
          <w:bCs/>
          <w:color w:val="000000"/>
          <w:lang w:eastAsia="en-US"/>
        </w:rPr>
        <w:t>u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nr </w:t>
      </w:r>
      <w:r w:rsidR="00C30CE1">
        <w:rPr>
          <w:rFonts w:ascii="Arial" w:eastAsiaTheme="minorHAnsi" w:hAnsi="Arial" w:cs="Arial"/>
          <w:b/>
          <w:bCs/>
          <w:color w:val="000000"/>
          <w:lang w:eastAsia="en-US"/>
        </w:rPr>
        <w:t>3</w:t>
      </w:r>
      <w:r w:rsidR="00C36F55">
        <w:rPr>
          <w:rFonts w:ascii="Arial" w:eastAsiaTheme="minorHAnsi" w:hAnsi="Arial" w:cs="Arial"/>
          <w:b/>
          <w:bCs/>
          <w:color w:val="000000"/>
          <w:lang w:eastAsia="en-US"/>
        </w:rPr>
        <w:t>6</w:t>
      </w:r>
      <w:r w:rsidR="0028456A">
        <w:rPr>
          <w:rFonts w:ascii="Arial" w:eastAsiaTheme="minorHAnsi" w:hAnsi="Arial" w:cs="Arial"/>
          <w:b/>
          <w:bCs/>
          <w:color w:val="000000"/>
          <w:lang w:eastAsia="en-US"/>
        </w:rPr>
        <w:t xml:space="preserve"> w Dąbrowie Górniczej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” </w:t>
      </w:r>
    </w:p>
    <w:p w14:paraId="760B0306" w14:textId="77777777" w:rsidR="00AC2FA7" w:rsidRPr="00226588" w:rsidRDefault="00AC2FA7" w:rsidP="00AC2FA7">
      <w:pPr>
        <w:pStyle w:val="Standard"/>
        <w:autoSpaceDE w:val="0"/>
        <w:snapToGrid w:val="0"/>
        <w:jc w:val="both"/>
        <w:rPr>
          <w:rFonts w:ascii="Arial" w:eastAsia="Arial Narrow" w:hAnsi="Arial" w:cs="Arial"/>
          <w:b/>
          <w:bCs/>
          <w:color w:val="000000"/>
          <w:sz w:val="22"/>
          <w:szCs w:val="22"/>
        </w:rPr>
      </w:pPr>
    </w:p>
    <w:p w14:paraId="1F7FFD76" w14:textId="77777777" w:rsidR="00AC2FA7" w:rsidRPr="00226588" w:rsidRDefault="00AC2FA7" w:rsidP="00AC2FA7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C2B4A26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73C842B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4B40EB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AA57126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7F2A382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627790DC" w14:textId="77777777" w:rsidR="00AC2FA7" w:rsidRPr="00226588" w:rsidRDefault="00AC2FA7" w:rsidP="00AC2FA7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6EB892D7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E6E87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F2DFA6" w14:textId="0592B55A" w:rsidR="005B45C1" w:rsidRDefault="00C51BBC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843F6CA" wp14:editId="6274005E">
            <wp:extent cx="5760720" cy="8148320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5-12-3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33B23D05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79190075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lastRenderedPageBreak/>
        <w:t xml:space="preserve">1. PROJEKT </w:t>
      </w:r>
      <w:r w:rsidR="000D740E">
        <w:rPr>
          <w:rFonts w:ascii="Arial" w:hAnsi="Arial" w:cs="Arial"/>
          <w:b/>
          <w:sz w:val="22"/>
          <w:szCs w:val="22"/>
        </w:rPr>
        <w:t xml:space="preserve">TECHNICZNY </w:t>
      </w:r>
      <w:r w:rsidRPr="00B877C1">
        <w:rPr>
          <w:rFonts w:ascii="Arial" w:hAnsi="Arial" w:cs="Arial"/>
          <w:b/>
          <w:sz w:val="22"/>
          <w:szCs w:val="22"/>
        </w:rPr>
        <w:t>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36E031BD" w14:textId="5ADFD9FF" w:rsidR="00A453FE" w:rsidRDefault="001063BC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Zadanie </w:t>
      </w:r>
      <w:r w:rsidR="00A453FE">
        <w:rPr>
          <w:rFonts w:ascii="Arial" w:hAnsi="Arial" w:cs="Arial"/>
          <w:sz w:val="22"/>
          <w:szCs w:val="22"/>
        </w:rPr>
        <w:t xml:space="preserve">obejmuję </w:t>
      </w:r>
      <w:r w:rsidR="003B7DF5">
        <w:rPr>
          <w:rFonts w:ascii="Arial" w:hAnsi="Arial" w:cs="Arial"/>
          <w:sz w:val="22"/>
          <w:szCs w:val="22"/>
        </w:rPr>
        <w:t>budowę obiektów małej architektury w miejscu publicznym</w:t>
      </w:r>
      <w:r w:rsidR="00A453FE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o powierzchni opracowania </w:t>
      </w:r>
      <w:r w:rsidR="00957D8B">
        <w:rPr>
          <w:rFonts w:ascii="Arial" w:hAnsi="Arial" w:cs="Arial"/>
          <w:sz w:val="22"/>
          <w:szCs w:val="22"/>
        </w:rPr>
        <w:t>1152,</w:t>
      </w:r>
      <w:r w:rsidR="001175E9">
        <w:rPr>
          <w:rFonts w:ascii="Arial" w:hAnsi="Arial" w:cs="Arial"/>
          <w:sz w:val="22"/>
          <w:szCs w:val="22"/>
        </w:rPr>
        <w:t>3</w:t>
      </w:r>
      <w:r w:rsidR="006620FD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m²</w:t>
      </w:r>
      <w:r w:rsidR="00E420AD">
        <w:rPr>
          <w:rFonts w:ascii="Arial" w:hAnsi="Arial" w:cs="Arial"/>
          <w:sz w:val="22"/>
          <w:szCs w:val="22"/>
        </w:rPr>
        <w:t>.</w:t>
      </w:r>
      <w:r w:rsidR="000A3742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In</w:t>
      </w:r>
      <w:r w:rsidR="00D23D0A">
        <w:rPr>
          <w:rFonts w:ascii="Arial" w:hAnsi="Arial" w:cs="Arial"/>
          <w:sz w:val="22"/>
          <w:szCs w:val="22"/>
        </w:rPr>
        <w:t xml:space="preserve">westycję zlokalizowano </w:t>
      </w:r>
      <w:r w:rsidR="00E420AD">
        <w:rPr>
          <w:rFonts w:ascii="Arial" w:hAnsi="Arial" w:cs="Arial"/>
          <w:sz w:val="22"/>
          <w:szCs w:val="22"/>
        </w:rPr>
        <w:t>na dział</w:t>
      </w:r>
      <w:r w:rsidR="00C30CE1">
        <w:rPr>
          <w:rFonts w:ascii="Arial" w:hAnsi="Arial" w:cs="Arial"/>
          <w:sz w:val="22"/>
          <w:szCs w:val="22"/>
        </w:rPr>
        <w:t xml:space="preserve">ce ewidencyjnej nr </w:t>
      </w:r>
      <w:r w:rsidR="00957D8B">
        <w:rPr>
          <w:rFonts w:ascii="Arial" w:hAnsi="Arial" w:cs="Arial"/>
          <w:sz w:val="22"/>
          <w:szCs w:val="22"/>
        </w:rPr>
        <w:t>7182</w:t>
      </w:r>
      <w:r w:rsidR="000A3742">
        <w:rPr>
          <w:rFonts w:ascii="Arial" w:hAnsi="Arial" w:cs="Arial"/>
          <w:sz w:val="22"/>
          <w:szCs w:val="22"/>
        </w:rPr>
        <w:br/>
      </w:r>
      <w:r w:rsidR="00A453FE">
        <w:rPr>
          <w:rFonts w:ascii="Arial" w:hAnsi="Arial" w:cs="Arial"/>
          <w:sz w:val="22"/>
          <w:szCs w:val="22"/>
        </w:rPr>
        <w:t xml:space="preserve">przy </w:t>
      </w:r>
      <w:r w:rsidR="009516F4">
        <w:rPr>
          <w:rFonts w:ascii="Arial" w:hAnsi="Arial" w:cs="Arial"/>
          <w:sz w:val="22"/>
          <w:szCs w:val="22"/>
        </w:rPr>
        <w:t>Przedszkolu nr 3</w:t>
      </w:r>
      <w:r w:rsidR="00957D8B">
        <w:rPr>
          <w:rFonts w:ascii="Arial" w:hAnsi="Arial" w:cs="Arial"/>
          <w:sz w:val="22"/>
          <w:szCs w:val="22"/>
        </w:rPr>
        <w:t>6</w:t>
      </w:r>
      <w:r w:rsidR="009516F4">
        <w:rPr>
          <w:rFonts w:ascii="Arial" w:hAnsi="Arial" w:cs="Arial"/>
          <w:sz w:val="22"/>
          <w:szCs w:val="22"/>
        </w:rPr>
        <w:t xml:space="preserve"> </w:t>
      </w:r>
      <w:r w:rsidR="00A453FE">
        <w:rPr>
          <w:rFonts w:ascii="Arial" w:hAnsi="Arial" w:cs="Arial"/>
          <w:sz w:val="22"/>
          <w:szCs w:val="22"/>
        </w:rPr>
        <w:t>w Dąbrowie Górniczej.</w:t>
      </w:r>
    </w:p>
    <w:p w14:paraId="61E74918" w14:textId="4D3E7E57" w:rsidR="00A453FE" w:rsidRPr="008D6460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</w:t>
      </w:r>
      <w:r w:rsidR="003B7DF5">
        <w:rPr>
          <w:rFonts w:ascii="Arial" w:hAnsi="Arial" w:cs="Arial"/>
          <w:sz w:val="22"/>
          <w:szCs w:val="22"/>
        </w:rPr>
        <w:t xml:space="preserve">budowę </w:t>
      </w:r>
      <w:r w:rsidR="00957D8B">
        <w:rPr>
          <w:rFonts w:ascii="Arial" w:hAnsi="Arial" w:cs="Arial"/>
          <w:sz w:val="22"/>
          <w:szCs w:val="22"/>
        </w:rPr>
        <w:t>dziewięciu</w:t>
      </w:r>
      <w:r w:rsidR="00356C5D">
        <w:rPr>
          <w:rFonts w:ascii="Arial" w:hAnsi="Arial" w:cs="Arial"/>
          <w:sz w:val="22"/>
          <w:szCs w:val="22"/>
        </w:rPr>
        <w:t xml:space="preserve"> </w:t>
      </w:r>
      <w:r w:rsidR="003B7DF5">
        <w:rPr>
          <w:rFonts w:ascii="Arial" w:hAnsi="Arial" w:cs="Arial"/>
          <w:sz w:val="22"/>
          <w:szCs w:val="22"/>
        </w:rPr>
        <w:t>urządze</w:t>
      </w:r>
      <w:r w:rsidR="00944634">
        <w:rPr>
          <w:rFonts w:ascii="Arial" w:hAnsi="Arial" w:cs="Arial"/>
          <w:sz w:val="22"/>
          <w:szCs w:val="22"/>
        </w:rPr>
        <w:t>ń</w:t>
      </w:r>
      <w:r w:rsidR="003B7DF5">
        <w:rPr>
          <w:rFonts w:ascii="Arial" w:hAnsi="Arial" w:cs="Arial"/>
          <w:sz w:val="22"/>
          <w:szCs w:val="22"/>
        </w:rPr>
        <w:t xml:space="preserve"> zabawow</w:t>
      </w:r>
      <w:r w:rsidR="00944634">
        <w:rPr>
          <w:rFonts w:ascii="Arial" w:hAnsi="Arial" w:cs="Arial"/>
          <w:sz w:val="22"/>
          <w:szCs w:val="22"/>
        </w:rPr>
        <w:t>ych</w:t>
      </w:r>
      <w:r w:rsidR="003B7DF5">
        <w:rPr>
          <w:rFonts w:ascii="Arial" w:hAnsi="Arial" w:cs="Arial"/>
          <w:sz w:val="22"/>
          <w:szCs w:val="22"/>
        </w:rPr>
        <w:t>,</w:t>
      </w:r>
      <w:r w:rsidR="00365F19">
        <w:rPr>
          <w:rFonts w:ascii="Arial" w:hAnsi="Arial" w:cs="Arial"/>
          <w:sz w:val="22"/>
          <w:szCs w:val="22"/>
        </w:rPr>
        <w:t xml:space="preserve"> </w:t>
      </w:r>
      <w:r w:rsidR="00957D8B">
        <w:rPr>
          <w:rFonts w:ascii="Arial" w:hAnsi="Arial" w:cs="Arial"/>
          <w:sz w:val="22"/>
          <w:szCs w:val="22"/>
        </w:rPr>
        <w:t>czterech</w:t>
      </w:r>
      <w:r w:rsidR="00365F19">
        <w:rPr>
          <w:rFonts w:ascii="Arial" w:hAnsi="Arial" w:cs="Arial"/>
          <w:sz w:val="22"/>
          <w:szCs w:val="22"/>
        </w:rPr>
        <w:t xml:space="preserve"> ławek </w:t>
      </w:r>
      <w:r w:rsidR="00957D8B">
        <w:rPr>
          <w:rFonts w:ascii="Arial" w:hAnsi="Arial" w:cs="Arial"/>
          <w:sz w:val="22"/>
          <w:szCs w:val="22"/>
        </w:rPr>
        <w:t>z oparciem</w:t>
      </w:r>
      <w:r w:rsidR="00365F19">
        <w:rPr>
          <w:rFonts w:ascii="Arial" w:hAnsi="Arial" w:cs="Arial"/>
          <w:sz w:val="22"/>
          <w:szCs w:val="22"/>
        </w:rPr>
        <w:t>,</w:t>
      </w:r>
      <w:r w:rsidR="003B7DF5">
        <w:rPr>
          <w:rFonts w:ascii="Arial" w:hAnsi="Arial" w:cs="Arial"/>
          <w:sz w:val="22"/>
          <w:szCs w:val="22"/>
        </w:rPr>
        <w:t xml:space="preserve"> jednego kosza na śmieci oraz jednej tablicy z regulaminem</w:t>
      </w:r>
      <w:r w:rsidRPr="008D6460">
        <w:rPr>
          <w:rFonts w:ascii="Arial" w:hAnsi="Arial" w:cs="Arial"/>
          <w:sz w:val="22"/>
          <w:szCs w:val="22"/>
        </w:rPr>
        <w:t>.</w:t>
      </w:r>
    </w:p>
    <w:p w14:paraId="02C89071" w14:textId="05BC2979" w:rsidR="00D5605D" w:rsidRDefault="00D5605D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Dopełnieniem projektu jest wykonanie trawnika z siewu.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6F75DA1D" w14:textId="6418D804" w:rsidR="00DF36F2" w:rsidRDefault="00DF36F2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0CDADF12" w14:textId="3C133325" w:rsidR="00D5605D" w:rsidRPr="00817F41" w:rsidRDefault="00D5605D" w:rsidP="00817F41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Times New Roman" w:hAnsi="Arial" w:cs="Arial"/>
          <w:color w:val="auto"/>
          <w:u w:val="none"/>
        </w:rPr>
      </w:pPr>
      <w:r w:rsidRPr="00B87CA4">
        <w:rPr>
          <w:rStyle w:val="Hipercze"/>
          <w:rFonts w:ascii="Arial" w:eastAsia="Times New Roman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eastAsia="Times New Roman" w:hAnsi="Arial" w:cs="Arial"/>
          <w:color w:val="auto"/>
          <w:u w:val="none"/>
        </w:rPr>
        <w:tab/>
        <w:t>Usługi w zakresie trawników</w:t>
      </w:r>
    </w:p>
    <w:p w14:paraId="7B9A8E26" w14:textId="5E062165" w:rsidR="005F02B3" w:rsidRPr="00843A0A" w:rsidRDefault="0048463B" w:rsidP="00D87120">
      <w:pPr>
        <w:spacing w:before="16" w:after="0"/>
        <w:rPr>
          <w:rFonts w:ascii="Arial" w:hAnsi="Arial" w:cs="Arial"/>
          <w:b/>
          <w:bCs/>
          <w:color w:val="000000"/>
          <w:u w:val="single"/>
        </w:rPr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6B13873D" w14:textId="77777777" w:rsidR="002C4DF3" w:rsidRPr="00B877C1" w:rsidRDefault="002C4DF3" w:rsidP="002C4DF3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67381463" w14:textId="75297BA6" w:rsidR="002C4DF3" w:rsidRPr="00B877C1" w:rsidRDefault="002C4DF3" w:rsidP="002C4DF3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 w:rsidR="001063BC"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6D730316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704A5D1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6FE3714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przedsięwzięć mogących znacząco oddziaływać na środowisko </w:t>
      </w:r>
    </w:p>
    <w:p w14:paraId="037ED811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6. Rozporządzenie Ministra Infrastruktury z dnia 3 lipca 2003 roku w sprawie szczegółowego zakresu i formy projektu budowlanego </w:t>
      </w:r>
    </w:p>
    <w:p w14:paraId="3433BB19" w14:textId="3FE3A57A" w:rsidR="002C4DF3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7. Rozporządzenie Ministra Infrastruktury z dnia </w:t>
      </w:r>
      <w:r w:rsidR="003B5AF4">
        <w:rPr>
          <w:rFonts w:ascii="Arial" w:hAnsi="Arial" w:cs="Arial"/>
          <w:sz w:val="22"/>
          <w:szCs w:val="22"/>
        </w:rPr>
        <w:t>09.11.2023</w:t>
      </w:r>
      <w:r w:rsidRPr="00B877C1">
        <w:rPr>
          <w:rFonts w:ascii="Arial" w:hAnsi="Arial" w:cs="Arial"/>
          <w:sz w:val="22"/>
          <w:szCs w:val="22"/>
        </w:rPr>
        <w:t xml:space="preserve"> roku w sprawie informacji dotyczącej bezpieczeństwa i ochrony zdrowia oraz planu </w:t>
      </w:r>
    </w:p>
    <w:p w14:paraId="07E8D842" w14:textId="51C7A688" w:rsidR="005745D0" w:rsidRPr="008F460D" w:rsidRDefault="005745D0" w:rsidP="005745D0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warunków technicznych, jakim powinny odpowiadać budynki i ich usytuowanie </w:t>
      </w:r>
    </w:p>
    <w:p w14:paraId="3F9D8D64" w14:textId="140EEF68" w:rsidR="002C4DF3" w:rsidRPr="00B877C1" w:rsidRDefault="005745D0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="002C4DF3"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0633F3D0" w14:textId="77777777" w:rsidR="00BA31EC" w:rsidRDefault="00BA31EC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BBA6D49" w14:textId="77777777" w:rsidR="00CC1E8D" w:rsidRDefault="00CC1E8D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17CABB4" w14:textId="77777777" w:rsidR="00585EDF" w:rsidRDefault="00585EDF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lastRenderedPageBreak/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27797EA3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255E717" w14:textId="235E9B7F" w:rsidR="002C4DF3" w:rsidRDefault="0048463B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="00C861F2">
        <w:rPr>
          <w:rFonts w:ascii="Arial" w:hAnsi="Arial" w:cs="Arial"/>
          <w:color w:val="000000"/>
          <w:spacing w:val="-2"/>
        </w:rPr>
        <w:t xml:space="preserve">ka ewidencyjna </w:t>
      </w:r>
      <w:r w:rsidR="007F6EFA">
        <w:rPr>
          <w:rFonts w:ascii="Arial" w:hAnsi="Arial" w:cs="Arial"/>
          <w:color w:val="000000"/>
          <w:spacing w:val="-2"/>
        </w:rPr>
        <w:t xml:space="preserve">nr </w:t>
      </w:r>
      <w:r w:rsidR="00CC1E8D">
        <w:rPr>
          <w:rFonts w:ascii="Arial" w:hAnsi="Arial" w:cs="Arial"/>
          <w:color w:val="000000"/>
          <w:spacing w:val="-2"/>
        </w:rPr>
        <w:t>7182</w:t>
      </w:r>
      <w:r w:rsidR="007F6EFA">
        <w:rPr>
          <w:rFonts w:ascii="Arial" w:hAnsi="Arial" w:cs="Arial"/>
          <w:color w:val="000000"/>
          <w:spacing w:val="-2"/>
        </w:rPr>
        <w:t xml:space="preserve"> </w:t>
      </w:r>
      <w:r w:rsidR="00C861F2">
        <w:rPr>
          <w:rFonts w:ascii="Arial" w:hAnsi="Arial" w:cs="Arial"/>
          <w:color w:val="000000"/>
          <w:spacing w:val="-2"/>
        </w:rPr>
        <w:t>jest</w:t>
      </w:r>
      <w:r>
        <w:rPr>
          <w:rFonts w:ascii="Arial" w:hAnsi="Arial" w:cs="Arial"/>
          <w:color w:val="000000"/>
        </w:rPr>
        <w:t xml:space="preserve"> zagospodarowan</w:t>
      </w:r>
      <w:r w:rsidR="00C861F2">
        <w:rPr>
          <w:rFonts w:ascii="Arial" w:hAnsi="Arial" w:cs="Arial"/>
          <w:color w:val="000000"/>
        </w:rPr>
        <w:t>a</w:t>
      </w:r>
      <w:r w:rsidR="00D5605D">
        <w:rPr>
          <w:rFonts w:ascii="Arial" w:hAnsi="Arial" w:cs="Arial"/>
          <w:color w:val="000000"/>
        </w:rPr>
        <w:t xml:space="preserve"> poprzez budynek </w:t>
      </w:r>
      <w:r w:rsidR="00C861F2">
        <w:rPr>
          <w:rFonts w:ascii="Arial" w:hAnsi="Arial" w:cs="Arial"/>
          <w:color w:val="000000"/>
        </w:rPr>
        <w:t>przedszkola nr 3</w:t>
      </w:r>
      <w:r w:rsidR="00CC1E8D">
        <w:rPr>
          <w:rFonts w:ascii="Arial" w:hAnsi="Arial" w:cs="Arial"/>
          <w:color w:val="000000"/>
        </w:rPr>
        <w:t>6</w:t>
      </w:r>
      <w:r w:rsidR="00C861F2">
        <w:rPr>
          <w:rFonts w:ascii="Arial" w:hAnsi="Arial" w:cs="Arial"/>
          <w:color w:val="000000"/>
        </w:rPr>
        <w:t xml:space="preserve">, </w:t>
      </w:r>
      <w:r w:rsidR="00D5605D">
        <w:rPr>
          <w:rFonts w:ascii="Arial" w:hAnsi="Arial" w:cs="Arial"/>
          <w:color w:val="000000"/>
        </w:rPr>
        <w:t>dojścia piesze, zieleń oraz plac zabaw.</w:t>
      </w:r>
    </w:p>
    <w:p w14:paraId="4BA67CE1" w14:textId="1A1E0A1E" w:rsidR="004E0853" w:rsidRPr="004E0853" w:rsidRDefault="004D5FC6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Teren przewidziany pod inwestycje jest obecnie częściowo zagospodarowany jako</w:t>
      </w:r>
      <w:r w:rsidR="00492314">
        <w:rPr>
          <w:rFonts w:ascii="Arial" w:hAnsi="Arial" w:cs="Arial"/>
          <w:color w:val="000000"/>
        </w:rPr>
        <w:t xml:space="preserve"> istniejący</w:t>
      </w:r>
      <w:r>
        <w:rPr>
          <w:rFonts w:ascii="Arial" w:hAnsi="Arial" w:cs="Arial"/>
          <w:color w:val="000000"/>
        </w:rPr>
        <w:t xml:space="preserve"> plac zabaw.</w:t>
      </w:r>
    </w:p>
    <w:p w14:paraId="1540B69A" w14:textId="77777777" w:rsidR="00492314" w:rsidRDefault="00492314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1559B271" w14:textId="2972B158" w:rsidR="00D52DB3" w:rsidRDefault="00D52DB3" w:rsidP="00D52DB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Działk</w:t>
      </w:r>
      <w:r w:rsidR="00C861F2">
        <w:rPr>
          <w:rFonts w:ascii="Arial" w:hAnsi="Arial" w:cs="Arial"/>
          <w:color w:val="000000"/>
        </w:rPr>
        <w:t xml:space="preserve">a ew. nr </w:t>
      </w:r>
      <w:r w:rsidR="00CC1E8D">
        <w:rPr>
          <w:rFonts w:ascii="Arial" w:hAnsi="Arial" w:cs="Arial"/>
          <w:color w:val="000000"/>
        </w:rPr>
        <w:t>7182</w:t>
      </w:r>
      <w:r w:rsidR="00C861F2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posiada dostęp do asfaltowej drogi publicznej</w:t>
      </w:r>
      <w:r w:rsidR="00C861F2">
        <w:rPr>
          <w:rFonts w:ascii="Arial" w:hAnsi="Arial" w:cs="Arial"/>
          <w:color w:val="000000"/>
        </w:rPr>
        <w:t xml:space="preserve"> poprzez działk</w:t>
      </w:r>
      <w:r w:rsidR="00AA567F">
        <w:rPr>
          <w:rFonts w:ascii="Arial" w:hAnsi="Arial" w:cs="Arial"/>
          <w:color w:val="000000"/>
        </w:rPr>
        <w:t>ę</w:t>
      </w:r>
      <w:r w:rsidR="00C861F2">
        <w:rPr>
          <w:rFonts w:ascii="Arial" w:hAnsi="Arial" w:cs="Arial"/>
          <w:color w:val="000000"/>
        </w:rPr>
        <w:t xml:space="preserve"> </w:t>
      </w:r>
      <w:r w:rsidR="00C861F2">
        <w:rPr>
          <w:rFonts w:ascii="Arial" w:hAnsi="Arial" w:cs="Arial"/>
          <w:color w:val="000000"/>
        </w:rPr>
        <w:br/>
        <w:t>ew. nr</w:t>
      </w:r>
      <w:r w:rsidR="00CC1E8D">
        <w:rPr>
          <w:rFonts w:ascii="Arial" w:hAnsi="Arial" w:cs="Arial"/>
          <w:color w:val="000000"/>
        </w:rPr>
        <w:t xml:space="preserve"> 7183 </w:t>
      </w:r>
      <w:r w:rsidR="007F6EFA">
        <w:rPr>
          <w:rFonts w:ascii="Arial" w:hAnsi="Arial" w:cs="Arial"/>
          <w:color w:val="000000"/>
        </w:rPr>
        <w:t>do działki ew. nr 7</w:t>
      </w:r>
      <w:r w:rsidR="00CC1E8D">
        <w:rPr>
          <w:rFonts w:ascii="Arial" w:hAnsi="Arial" w:cs="Arial"/>
          <w:color w:val="000000"/>
        </w:rPr>
        <w:t>169</w:t>
      </w:r>
      <w:r w:rsidR="007F6EFA">
        <w:rPr>
          <w:rFonts w:ascii="Arial" w:hAnsi="Arial" w:cs="Arial"/>
          <w:color w:val="000000"/>
        </w:rPr>
        <w:t xml:space="preserve"> - ul. </w:t>
      </w:r>
      <w:r w:rsidR="00CC1E8D">
        <w:rPr>
          <w:rFonts w:ascii="Arial" w:hAnsi="Arial" w:cs="Arial"/>
          <w:color w:val="000000"/>
        </w:rPr>
        <w:t>Tysiąclecia</w:t>
      </w:r>
      <w:r w:rsidR="007F6EFA">
        <w:rPr>
          <w:rFonts w:ascii="Arial" w:hAnsi="Arial" w:cs="Arial"/>
          <w:color w:val="000000"/>
        </w:rPr>
        <w:t>.</w:t>
      </w:r>
    </w:p>
    <w:p w14:paraId="0D442427" w14:textId="77777777" w:rsidR="007350ED" w:rsidRDefault="007350ED" w:rsidP="007350ED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3EBCD9F6" w14:textId="77777777" w:rsidR="003B5AF4" w:rsidRDefault="003B5AF4" w:rsidP="003B5AF4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</w:p>
    <w:p w14:paraId="1D1308D0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2.3. Nasłonecznienie</w:t>
      </w:r>
    </w:p>
    <w:p w14:paraId="0AE530F0" w14:textId="330182EA" w:rsidR="00D52DB3" w:rsidRDefault="003B5AF4" w:rsidP="00B11B69">
      <w:pPr>
        <w:pStyle w:val="Standard"/>
        <w:tabs>
          <w:tab w:val="left" w:pos="9072"/>
        </w:tabs>
        <w:spacing w:line="360" w:lineRule="auto"/>
        <w:jc w:val="both"/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</w:pPr>
      <w:r w:rsidRPr="00D5605D">
        <w:rPr>
          <w:rFonts w:ascii="Arial" w:hAnsi="Arial" w:cs="Arial"/>
          <w:iCs/>
          <w:sz w:val="22"/>
          <w:szCs w:val="22"/>
        </w:rPr>
        <w:t>Zgodnie z rozporządzeniem</w:t>
      </w:r>
      <w:r w:rsidRPr="00D5605D">
        <w:rPr>
          <w:rFonts w:ascii="Arial" w:hAnsi="Arial" w:cs="Arial"/>
          <w:i/>
          <w:sz w:val="22"/>
          <w:szCs w:val="22"/>
        </w:rPr>
        <w:t xml:space="preserve"> </w:t>
      </w:r>
      <w:r w:rsidRPr="00D5605D"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  <w:t>Ministra Infrastruktury z dnia 09.11.2023  w §40 ust. 3 w sprawie warunków technicznych, jakim powinny odpowiadać budynki i ich usytuowanie, projektowany plac zabaw został usytuowany w centralnej części działki, więc spełnia wymagane wymogi nasłonecznienia, które wynoszą ponad 2 godziny, liczone w dniach równonocy w godzinach 10-16.</w:t>
      </w:r>
    </w:p>
    <w:p w14:paraId="3C838CA5" w14:textId="77777777" w:rsidR="00B11B69" w:rsidRPr="00B11B69" w:rsidRDefault="00B11B69" w:rsidP="00B11B69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i/>
          <w:sz w:val="22"/>
          <w:szCs w:val="22"/>
        </w:rPr>
      </w:pPr>
    </w:p>
    <w:p w14:paraId="5CD972B9" w14:textId="58CE8E2B" w:rsidR="00D52DB3" w:rsidRPr="000E30E9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0E30E9">
        <w:rPr>
          <w:rFonts w:ascii="Arial" w:hAnsi="Arial" w:cs="Arial"/>
          <w:b/>
          <w:bCs/>
          <w:sz w:val="22"/>
          <w:szCs w:val="22"/>
          <w:u w:val="single"/>
        </w:rPr>
        <w:t xml:space="preserve">3. </w:t>
      </w:r>
      <w:r w:rsidRPr="000E30E9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Pr="000E30E9">
        <w:rPr>
          <w:rFonts w:ascii="Arial" w:hAnsi="Arial" w:cs="Arial"/>
          <w:b/>
          <w:bCs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0E30E9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0E30E9">
        <w:rPr>
          <w:rFonts w:ascii="Arial" w:hAnsi="Arial" w:cs="Arial"/>
          <w:b/>
          <w:bCs/>
          <w:spacing w:val="-16"/>
          <w:u w:val="single"/>
        </w:rPr>
        <w:t>3.1.</w:t>
      </w:r>
      <w:r w:rsidR="002C4DF3" w:rsidRPr="000E30E9">
        <w:rPr>
          <w:rFonts w:ascii="Arial" w:hAnsi="Arial" w:cs="Arial"/>
          <w:b/>
          <w:bCs/>
          <w:spacing w:val="-16"/>
          <w:u w:val="single"/>
        </w:rPr>
        <w:t xml:space="preserve">  </w:t>
      </w:r>
      <w:r w:rsidR="002C4DF3" w:rsidRPr="000E30E9">
        <w:rPr>
          <w:rFonts w:ascii="Arial" w:hAnsi="Arial" w:cs="Arial"/>
          <w:b/>
          <w:bCs/>
          <w:spacing w:val="1"/>
          <w:u w:val="single"/>
        </w:rPr>
        <w:t>Miejscowy Plan Zagospodarowania terenu</w:t>
      </w:r>
      <w:r w:rsidR="002C4DF3" w:rsidRPr="000E30E9">
        <w:rPr>
          <w:rFonts w:ascii="Arial" w:hAnsi="Arial" w:cs="Arial"/>
          <w:b/>
          <w:bCs/>
          <w:u w:val="single"/>
        </w:rPr>
        <w:t>:</w:t>
      </w:r>
    </w:p>
    <w:p w14:paraId="40CC0EC4" w14:textId="6BB98282" w:rsidR="00692CAB" w:rsidRPr="000E30E9" w:rsidRDefault="00692CAB" w:rsidP="007500F7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</w:rPr>
      </w:pPr>
      <w:r w:rsidRPr="000E30E9">
        <w:rPr>
          <w:rFonts w:ascii="Arial" w:hAnsi="Arial" w:cs="Arial"/>
          <w:lang w:eastAsia="en-US"/>
        </w:rPr>
        <w:t>Obszar przewidziany pod inwestycje</w:t>
      </w:r>
      <w:r w:rsidR="004136C6">
        <w:rPr>
          <w:rFonts w:ascii="Arial" w:hAnsi="Arial" w:cs="Arial"/>
          <w:lang w:eastAsia="en-US"/>
        </w:rPr>
        <w:t xml:space="preserve"> </w:t>
      </w:r>
      <w:r w:rsidR="004E6029">
        <w:rPr>
          <w:rFonts w:ascii="Arial" w:hAnsi="Arial" w:cs="Arial"/>
          <w:lang w:eastAsia="en-US"/>
        </w:rPr>
        <w:t xml:space="preserve">nie </w:t>
      </w:r>
      <w:r w:rsidRPr="000E30E9">
        <w:rPr>
          <w:rFonts w:ascii="Arial" w:hAnsi="Arial" w:cs="Arial"/>
          <w:lang w:eastAsia="en-US"/>
        </w:rPr>
        <w:t xml:space="preserve">jest </w:t>
      </w:r>
      <w:r w:rsidR="004136C6">
        <w:rPr>
          <w:rFonts w:ascii="Arial" w:hAnsi="Arial" w:cs="Arial"/>
          <w:lang w:eastAsia="en-US"/>
        </w:rPr>
        <w:t>objęty</w:t>
      </w:r>
      <w:r w:rsidR="00ED57A5">
        <w:rPr>
          <w:rFonts w:ascii="Arial" w:hAnsi="Arial" w:cs="Arial"/>
          <w:lang w:eastAsia="en-US"/>
        </w:rPr>
        <w:t xml:space="preserve"> MPZP</w:t>
      </w:r>
      <w:r w:rsidR="009A2C64">
        <w:rPr>
          <w:rFonts w:ascii="Arial" w:hAnsi="Arial" w:cs="Arial"/>
          <w:lang w:eastAsia="en-US"/>
        </w:rPr>
        <w:t xml:space="preserve"> miasta </w:t>
      </w:r>
      <w:r w:rsidR="009A2C64" w:rsidRPr="009A2C64">
        <w:rPr>
          <w:rFonts w:ascii="Arial" w:hAnsi="Arial" w:cs="Arial"/>
          <w:lang w:eastAsia="en-US"/>
        </w:rPr>
        <w:t>Dąbrowy Górniczej</w:t>
      </w:r>
      <w:r w:rsidR="004E6029">
        <w:rPr>
          <w:rFonts w:ascii="Arial" w:hAnsi="Arial" w:cs="Arial"/>
          <w:lang w:eastAsia="en-US"/>
        </w:rPr>
        <w:t>.</w:t>
      </w:r>
    </w:p>
    <w:p w14:paraId="0D76D08E" w14:textId="77777777" w:rsidR="00492314" w:rsidRDefault="00492314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70DA5A05" w14:textId="271F80B0" w:rsidR="002E6956" w:rsidRDefault="002E6956" w:rsidP="002E6956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</w:t>
      </w:r>
      <w:r w:rsidR="00742EED">
        <w:rPr>
          <w:rFonts w:ascii="Arial" w:eastAsiaTheme="minorHAnsi" w:hAnsi="Arial" w:cs="Arial"/>
          <w:sz w:val="22"/>
          <w:szCs w:val="20"/>
          <w:lang w:eastAsia="en-US"/>
        </w:rPr>
        <w:t xml:space="preserve">a ewidencyjna nr </w:t>
      </w:r>
      <w:r w:rsidR="009567F2">
        <w:rPr>
          <w:rFonts w:ascii="Arial" w:eastAsiaTheme="minorHAnsi" w:hAnsi="Arial" w:cs="Arial"/>
          <w:sz w:val="22"/>
          <w:szCs w:val="20"/>
          <w:lang w:eastAsia="en-US"/>
        </w:rPr>
        <w:t>7182 nie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sz w:val="22"/>
          <w:szCs w:val="20"/>
          <w:lang w:eastAsia="en-US"/>
        </w:rPr>
        <w:t>leż</w:t>
      </w:r>
      <w:r w:rsidR="00742EED">
        <w:rPr>
          <w:rFonts w:ascii="Arial" w:eastAsiaTheme="minorHAnsi" w:hAnsi="Arial" w:cs="Arial"/>
          <w:sz w:val="22"/>
          <w:szCs w:val="20"/>
          <w:lang w:eastAsia="en-US"/>
        </w:rPr>
        <w:t>y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na obszarze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>górniczym.</w:t>
      </w:r>
    </w:p>
    <w:p w14:paraId="4A5FC5DB" w14:textId="77777777" w:rsidR="00585EDF" w:rsidRDefault="00585EDF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 xml:space="preserve">Projektowane obiekty małej architektury, zgodnie z Rozporządzeniem Rady Ministrów z dnia </w:t>
      </w:r>
      <w:r w:rsidRPr="00173700">
        <w:rPr>
          <w:rFonts w:ascii="Arial" w:hAnsi="Arial" w:cs="Arial"/>
          <w:sz w:val="22"/>
        </w:rPr>
        <w:lastRenderedPageBreak/>
        <w:t>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. Informacja o charakterze, cechach istniejących i przewidywanych zagrożeń 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625FA1CE" w14:textId="47FFE7A2" w:rsidR="00D52DB3" w:rsidRPr="00BA294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Inwestycja nie wpłynie znacząco </w:t>
      </w:r>
      <w:r w:rsidR="00492314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F028FA" w:rsidRPr="00F028FA">
        <w:rPr>
          <w:rFonts w:ascii="Arial" w:hAnsi="Arial" w:cs="Arial"/>
          <w:shd w:val="clear" w:color="auto" w:fill="FFFFFF" w:themeFill="background1"/>
        </w:rPr>
        <w:t>Lipienniki w Dąbrowie Górniczej</w:t>
      </w:r>
      <w:r>
        <w:rPr>
          <w:rFonts w:ascii="Arial" w:hAnsi="Arial" w:cs="Arial"/>
          <w:shd w:val="clear" w:color="auto" w:fill="FFFFFF" w:themeFill="background1"/>
        </w:rPr>
        <w:t xml:space="preserve">: </w:t>
      </w:r>
      <w:r w:rsidR="00192F2D">
        <w:rPr>
          <w:rFonts w:ascii="Arial" w:hAnsi="Arial" w:cs="Arial"/>
          <w:color w:val="000000"/>
          <w:shd w:val="clear" w:color="auto" w:fill="FFFFFF"/>
        </w:rPr>
        <w:t> </w:t>
      </w:r>
      <w:r w:rsidR="00F028FA" w:rsidRPr="00F028FA">
        <w:rPr>
          <w:rFonts w:ascii="Arial" w:hAnsi="Arial" w:cs="Arial"/>
          <w:color w:val="000000"/>
          <w:shd w:val="clear" w:color="auto" w:fill="FFFFFF"/>
        </w:rPr>
        <w:t>PLH240037</w:t>
      </w:r>
      <w:r w:rsidRPr="00077DEC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 xml:space="preserve">wynosi ok. </w:t>
      </w:r>
      <w:r w:rsidR="00381765">
        <w:rPr>
          <w:rFonts w:ascii="Arial" w:eastAsiaTheme="minorHAnsi" w:hAnsi="Arial" w:cs="Arial"/>
          <w:lang w:eastAsia="en-US"/>
        </w:rPr>
        <w:t>3,3</w:t>
      </w:r>
      <w:r w:rsidR="009A2C64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Poziom hałasu w ramach terenu </w:t>
      </w:r>
      <w:r w:rsidR="00492314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</w:t>
      </w:r>
      <w:r w:rsidR="00492314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</w:t>
      </w:r>
      <w:r w:rsidR="00492314">
        <w:rPr>
          <w:rFonts w:ascii="Arial" w:eastAsiaTheme="minorHAnsi" w:hAnsi="Arial" w:cs="Arial"/>
          <w:lang w:eastAsia="en-US"/>
        </w:rPr>
        <w:br/>
      </w:r>
      <w:r>
        <w:rPr>
          <w:rFonts w:ascii="Arial" w:eastAsiaTheme="minorHAnsi" w:hAnsi="Arial" w:cs="Arial"/>
          <w:lang w:eastAsia="en-US"/>
        </w:rPr>
        <w:t>i zabudowań.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Użytkowanie obiektu nie będzie miało negatywnego oddziaływania </w:t>
      </w:r>
      <w:r w:rsidR="00492314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na środowisko.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Projektowany obiekty nie emitują zanieczyszczeń gazowych, hałasu, wibracji </w:t>
      </w:r>
      <w:r w:rsidR="001777DE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rozwiązania przestrzenne, funkcjonalne i techniczne nie mają wpływu 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powierzchnię ziemi, wody powierzchniowe i podziemne oraz są zgodne 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  <w:r w:rsidR="00BA294E"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ponieważ nie pozbawi ich: dostępu do drogi publicznej, możliwości korzystania 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E3B5B5" w14:textId="77777777" w:rsidR="00435621" w:rsidRDefault="00435621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7777777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swobodne 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021F3B2C" w14:textId="77777777" w:rsidR="00F36968" w:rsidRDefault="00F36968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lastRenderedPageBreak/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573529D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Projektowana inwestycja nie przewiduje realizacji obiektu budowlanego przeznaczonego </w:t>
      </w:r>
      <w:r w:rsidR="009A2C64"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2A636AE4" w14:textId="77777777" w:rsidR="009A2C64" w:rsidRPr="0013540E" w:rsidRDefault="009A2C64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 xml:space="preserve">Dz. U. 2022 r. poz. 1225 </w:t>
      </w:r>
      <w:proofErr w:type="spellStart"/>
      <w:r>
        <w:rPr>
          <w:rFonts w:ascii="Arial" w:eastAsiaTheme="minorHAnsi" w:hAnsi="Arial" w:cs="Arial"/>
          <w:i/>
          <w:iCs/>
          <w:lang w:eastAsia="en-US"/>
        </w:rPr>
        <w:t>t.j</w:t>
      </w:r>
      <w:proofErr w:type="spellEnd"/>
      <w:r>
        <w:rPr>
          <w:rFonts w:ascii="Arial" w:eastAsiaTheme="minorHAnsi" w:hAnsi="Arial" w:cs="Arial"/>
          <w:i/>
          <w:iCs/>
          <w:lang w:eastAsia="en-US"/>
        </w:rPr>
        <w:t>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19C99DE8" w14:textId="0A9F9FAD" w:rsidR="00D52DB3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>Obszar oddziaływania zawiera się w całości obrębie dział</w:t>
      </w:r>
      <w:r w:rsidR="00D8543F">
        <w:rPr>
          <w:rFonts w:ascii="Arial" w:eastAsiaTheme="minorHAnsi" w:hAnsi="Arial" w:cs="Arial"/>
          <w:b/>
          <w:bCs/>
          <w:lang w:eastAsia="en-US"/>
        </w:rPr>
        <w:t>ki</w:t>
      </w:r>
      <w:r w:rsidRPr="0013540E">
        <w:rPr>
          <w:rFonts w:ascii="Arial" w:eastAsiaTheme="minorHAnsi" w:hAnsi="Arial" w:cs="Arial"/>
          <w:b/>
          <w:bCs/>
          <w:lang w:eastAsia="en-US"/>
        </w:rPr>
        <w:t xml:space="preserve"> inwestycyjn</w:t>
      </w:r>
      <w:r w:rsidR="00D8543F">
        <w:rPr>
          <w:rFonts w:ascii="Arial" w:eastAsiaTheme="minorHAnsi" w:hAnsi="Arial" w:cs="Arial"/>
          <w:b/>
          <w:bCs/>
          <w:lang w:eastAsia="en-US"/>
        </w:rPr>
        <w:t>ej nr</w:t>
      </w:r>
      <w:r w:rsidR="003647AA">
        <w:rPr>
          <w:rFonts w:ascii="Arial" w:eastAsiaTheme="minorHAnsi" w:hAnsi="Arial" w:cs="Arial"/>
          <w:b/>
          <w:bCs/>
          <w:lang w:eastAsia="en-US"/>
        </w:rPr>
        <w:t xml:space="preserve"> </w:t>
      </w:r>
      <w:r w:rsidR="00F36968">
        <w:rPr>
          <w:rFonts w:ascii="Arial" w:eastAsiaTheme="minorHAnsi" w:hAnsi="Arial" w:cs="Arial"/>
          <w:b/>
          <w:bCs/>
          <w:lang w:eastAsia="en-US"/>
        </w:rPr>
        <w:t>7182</w:t>
      </w:r>
      <w:r w:rsidR="000A3742">
        <w:rPr>
          <w:rFonts w:ascii="Arial" w:eastAsiaTheme="minorHAnsi" w:hAnsi="Arial" w:cs="Arial"/>
          <w:b/>
          <w:bCs/>
          <w:lang w:eastAsia="en-US"/>
        </w:rPr>
        <w:t>.</w:t>
      </w:r>
    </w:p>
    <w:p w14:paraId="4230652F" w14:textId="77777777" w:rsidR="00D52DB3" w:rsidRPr="0013540E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71F1CDC4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6ED125DC" w14:textId="77777777" w:rsidR="00207619" w:rsidRDefault="00207619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Pr="002E695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2E6956">
        <w:rPr>
          <w:rFonts w:ascii="Arial" w:hAnsi="Arial" w:cs="Arial"/>
          <w:b/>
          <w:bCs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962436" w:rsidRPr="002E6956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2FDF53D9" w14:textId="232F9CBF" w:rsidR="00D70616" w:rsidRPr="00821C6A" w:rsidRDefault="00D52DB3" w:rsidP="00821C6A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E6956">
        <w:rPr>
          <w:rFonts w:ascii="Arial" w:hAnsi="Arial" w:cs="Arial"/>
          <w:b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962436" w:rsidRPr="002E6956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p</w:t>
      </w:r>
      <w:r w:rsidR="00962436" w:rsidRPr="002E6956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oj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k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ow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962436" w:rsidRPr="002E6956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y</w:t>
      </w:r>
    </w:p>
    <w:p w14:paraId="4847D9DE" w14:textId="70754926" w:rsidR="00FE0AF6" w:rsidRDefault="00FE0AF6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8E78E4">
        <w:rPr>
          <w:rFonts w:ascii="Arial" w:hAnsi="Arial" w:cs="Arial"/>
          <w:color w:val="000000"/>
          <w:spacing w:val="1"/>
          <w:sz w:val="22"/>
          <w:szCs w:val="22"/>
        </w:rPr>
        <w:t>dziewięciu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urządze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ń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zabawow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ych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tj.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zestaw zabawowy mały - 1 szt., </w:t>
      </w:r>
      <w:r w:rsidR="00D22E7E">
        <w:rPr>
          <w:rFonts w:ascii="Arial" w:hAnsi="Arial" w:cs="Arial"/>
          <w:color w:val="000000"/>
          <w:spacing w:val="1"/>
          <w:sz w:val="22"/>
          <w:szCs w:val="22"/>
        </w:rPr>
        <w:t>piaskownica sześciokątna - 2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 szt., </w:t>
      </w:r>
      <w:r w:rsidR="00D22E7E">
        <w:rPr>
          <w:rFonts w:ascii="Arial" w:hAnsi="Arial" w:cs="Arial"/>
          <w:color w:val="000000"/>
          <w:spacing w:val="1"/>
          <w:sz w:val="22"/>
          <w:szCs w:val="22"/>
        </w:rPr>
        <w:t>bujak na sprężynie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 - </w:t>
      </w:r>
      <w:r w:rsidR="00D22E7E">
        <w:rPr>
          <w:rFonts w:ascii="Arial" w:hAnsi="Arial" w:cs="Arial"/>
          <w:color w:val="000000"/>
          <w:spacing w:val="1"/>
          <w:sz w:val="22"/>
          <w:szCs w:val="22"/>
        </w:rPr>
        <w:t>2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 szt., </w:t>
      </w:r>
      <w:r w:rsidR="00D22E7E">
        <w:rPr>
          <w:rFonts w:ascii="Arial" w:hAnsi="Arial" w:cs="Arial"/>
          <w:color w:val="000000"/>
          <w:spacing w:val="1"/>
          <w:sz w:val="22"/>
          <w:szCs w:val="22"/>
        </w:rPr>
        <w:t xml:space="preserve">poligon sprawnościowy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>- 1 szt.,</w:t>
      </w:r>
      <w:r w:rsidR="001C3806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DB7E86" w:rsidRPr="00DB7E86">
        <w:rPr>
          <w:rFonts w:ascii="Arial" w:hAnsi="Arial" w:cs="Arial"/>
          <w:spacing w:val="1"/>
          <w:sz w:val="22"/>
          <w:szCs w:val="22"/>
        </w:rPr>
        <w:t xml:space="preserve">zestaw zabawowy wielofunkcyjny </w:t>
      </w:r>
      <w:r w:rsidR="001C3806" w:rsidRPr="00DB7E86">
        <w:rPr>
          <w:rFonts w:ascii="Arial" w:hAnsi="Arial" w:cs="Arial"/>
          <w:spacing w:val="1"/>
          <w:sz w:val="22"/>
          <w:szCs w:val="22"/>
        </w:rPr>
        <w:t>- 1 szt.,</w:t>
      </w:r>
      <w:r w:rsidR="00BA5B06" w:rsidRPr="00DB7E86">
        <w:rPr>
          <w:rFonts w:ascii="Arial" w:hAnsi="Arial" w:cs="Arial"/>
          <w:spacing w:val="1"/>
          <w:sz w:val="22"/>
          <w:szCs w:val="22"/>
        </w:rPr>
        <w:t xml:space="preserve">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>samochód - 1 szt.</w:t>
      </w:r>
      <w:r w:rsidR="001C3806">
        <w:rPr>
          <w:rFonts w:ascii="Arial" w:hAnsi="Arial" w:cs="Arial"/>
          <w:color w:val="000000"/>
          <w:spacing w:val="1"/>
          <w:sz w:val="22"/>
          <w:szCs w:val="22"/>
        </w:rPr>
        <w:t xml:space="preserve">, bujak na sprężynie dwuosobowy zebra - 1 szt., 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oraz elementy wyposażenia terenu tj.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tablica z regulaminem - 1 szt.,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kosz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na śmieci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szt.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,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>ławka</w:t>
      </w:r>
      <w:r w:rsidR="001C3806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086371">
        <w:rPr>
          <w:rFonts w:ascii="Arial" w:hAnsi="Arial" w:cs="Arial"/>
          <w:color w:val="000000"/>
          <w:spacing w:val="1"/>
          <w:sz w:val="22"/>
          <w:szCs w:val="22"/>
        </w:rPr>
        <w:br/>
      </w:r>
      <w:r w:rsidR="001C3806">
        <w:rPr>
          <w:rFonts w:ascii="Arial" w:hAnsi="Arial" w:cs="Arial"/>
          <w:color w:val="000000"/>
          <w:spacing w:val="1"/>
          <w:sz w:val="22"/>
          <w:szCs w:val="22"/>
        </w:rPr>
        <w:t>z oparciem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 - </w:t>
      </w:r>
      <w:r w:rsidR="003C393F">
        <w:rPr>
          <w:rFonts w:ascii="Arial" w:hAnsi="Arial" w:cs="Arial"/>
          <w:color w:val="000000"/>
          <w:spacing w:val="1"/>
          <w:sz w:val="22"/>
          <w:szCs w:val="22"/>
        </w:rPr>
        <w:t>4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 szt.,</w:t>
      </w:r>
    </w:p>
    <w:p w14:paraId="4512D81C" w14:textId="790C35B8" w:rsidR="00560564" w:rsidRPr="00560564" w:rsidRDefault="00560564" w:rsidP="00560564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wykonanie trawnika z siewu.</w:t>
      </w:r>
    </w:p>
    <w:p w14:paraId="4D4E48AD" w14:textId="3AD3DBE8" w:rsidR="00FE0AF6" w:rsidRDefault="00FE0AF6" w:rsidP="002E6956">
      <w:pPr>
        <w:pStyle w:val="Nagwek3"/>
        <w:numPr>
          <w:ilvl w:val="0"/>
          <w:numId w:val="0"/>
        </w:numPr>
        <w:spacing w:line="360" w:lineRule="auto"/>
        <w:jc w:val="both"/>
        <w:rPr>
          <w:sz w:val="22"/>
        </w:rPr>
      </w:pPr>
      <w:r>
        <w:rPr>
          <w:rFonts w:ascii="Arial" w:hAnsi="Arial" w:cs="Arial"/>
          <w:bCs w:val="0"/>
          <w:sz w:val="22"/>
          <w:szCs w:val="22"/>
        </w:rPr>
        <w:lastRenderedPageBreak/>
        <w:t xml:space="preserve">Ogólnym założeniem jest </w:t>
      </w:r>
      <w:r w:rsidR="002E6956">
        <w:rPr>
          <w:rFonts w:ascii="Arial" w:hAnsi="Arial" w:cs="Arial"/>
          <w:bCs w:val="0"/>
          <w:sz w:val="22"/>
          <w:szCs w:val="22"/>
        </w:rPr>
        <w:t>budowa</w:t>
      </w:r>
      <w:r>
        <w:rPr>
          <w:rFonts w:ascii="Arial" w:hAnsi="Arial" w:cs="Arial"/>
          <w:bCs w:val="0"/>
          <w:sz w:val="22"/>
          <w:szCs w:val="22"/>
        </w:rPr>
        <w:t xml:space="preserve"> placu zabaw </w:t>
      </w:r>
      <w:r w:rsidR="007350ED">
        <w:rPr>
          <w:rFonts w:ascii="Arial" w:hAnsi="Arial" w:cs="Arial"/>
          <w:bCs w:val="0"/>
          <w:sz w:val="22"/>
          <w:szCs w:val="22"/>
        </w:rPr>
        <w:t xml:space="preserve">Przedszkola </w:t>
      </w:r>
      <w:r w:rsidR="009A27DA">
        <w:rPr>
          <w:rFonts w:ascii="Arial" w:hAnsi="Arial" w:cs="Arial"/>
          <w:bCs w:val="0"/>
          <w:sz w:val="22"/>
          <w:szCs w:val="22"/>
        </w:rPr>
        <w:t xml:space="preserve">nr </w:t>
      </w:r>
      <w:r w:rsidR="000E0FCF">
        <w:rPr>
          <w:rFonts w:ascii="Arial" w:hAnsi="Arial" w:cs="Arial"/>
          <w:bCs w:val="0"/>
          <w:sz w:val="22"/>
          <w:szCs w:val="22"/>
        </w:rPr>
        <w:t>3</w:t>
      </w:r>
      <w:r w:rsidR="001554AF">
        <w:rPr>
          <w:rFonts w:ascii="Arial" w:hAnsi="Arial" w:cs="Arial"/>
          <w:bCs w:val="0"/>
          <w:sz w:val="22"/>
          <w:szCs w:val="22"/>
        </w:rPr>
        <w:t>6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7350ED">
        <w:rPr>
          <w:rFonts w:ascii="Arial" w:hAnsi="Arial" w:cs="Arial"/>
          <w:bCs w:val="0"/>
          <w:sz w:val="22"/>
          <w:szCs w:val="22"/>
        </w:rPr>
        <w:t>przy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BA5B06">
        <w:rPr>
          <w:rFonts w:ascii="Arial" w:hAnsi="Arial" w:cs="Arial"/>
          <w:bCs w:val="0"/>
          <w:sz w:val="22"/>
          <w:szCs w:val="22"/>
        </w:rPr>
        <w:t>u</w:t>
      </w:r>
      <w:r w:rsidR="000E0FCF">
        <w:rPr>
          <w:rFonts w:ascii="Arial" w:hAnsi="Arial" w:cs="Arial"/>
          <w:bCs w:val="0"/>
          <w:sz w:val="22"/>
          <w:szCs w:val="22"/>
        </w:rPr>
        <w:t xml:space="preserve">l. </w:t>
      </w:r>
      <w:r w:rsidR="001554AF">
        <w:rPr>
          <w:rFonts w:ascii="Arial" w:hAnsi="Arial" w:cs="Arial"/>
          <w:bCs w:val="0"/>
          <w:sz w:val="22"/>
          <w:szCs w:val="22"/>
        </w:rPr>
        <w:t>Tysiąclecia</w:t>
      </w:r>
      <w:r w:rsidR="007350ED">
        <w:rPr>
          <w:rFonts w:ascii="Arial" w:hAnsi="Arial" w:cs="Arial"/>
          <w:bCs w:val="0"/>
          <w:sz w:val="22"/>
          <w:szCs w:val="22"/>
        </w:rPr>
        <w:br/>
      </w:r>
      <w:r>
        <w:rPr>
          <w:rFonts w:ascii="Arial" w:hAnsi="Arial" w:cs="Arial"/>
          <w:bCs w:val="0"/>
          <w:sz w:val="22"/>
          <w:szCs w:val="22"/>
        </w:rPr>
        <w:t>w Dąbrowie Górniczej</w:t>
      </w:r>
      <w:r>
        <w:rPr>
          <w:rFonts w:ascii="Arial" w:hAnsi="Arial" w:cs="Arial"/>
          <w:bCs w:val="0"/>
          <w:sz w:val="22"/>
        </w:rPr>
        <w:t>. Zagospodarowanie terenu w ww. elementy zapewni ogólne uporządkowanie działki oraz ukształtowanie jej układu przestrzennego.</w:t>
      </w:r>
    </w:p>
    <w:p w14:paraId="15BE545F" w14:textId="77777777" w:rsidR="00D23D0A" w:rsidRPr="00AF722E" w:rsidRDefault="00D23D0A" w:rsidP="00FE0AF6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03A9A1DF" w14:textId="7E3AF85F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opracowania 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  <w:t xml:space="preserve"> </w:t>
      </w:r>
      <w:r w:rsidR="007350ED">
        <w:rPr>
          <w:rFonts w:ascii="Arial" w:hAnsi="Arial" w:cs="Arial"/>
          <w:color w:val="000000"/>
        </w:rPr>
        <w:t xml:space="preserve">            </w:t>
      </w:r>
      <w:r w:rsidRPr="009A27DA">
        <w:rPr>
          <w:rFonts w:ascii="Arial" w:hAnsi="Arial" w:cs="Arial"/>
          <w:color w:val="000000"/>
        </w:rPr>
        <w:t xml:space="preserve"> - </w:t>
      </w:r>
      <w:r w:rsidR="008E78E4">
        <w:rPr>
          <w:rFonts w:ascii="Arial" w:hAnsi="Arial" w:cs="Arial"/>
          <w:color w:val="000000"/>
        </w:rPr>
        <w:t>1152,</w:t>
      </w:r>
      <w:r w:rsidR="00140003">
        <w:rPr>
          <w:rFonts w:ascii="Arial" w:hAnsi="Arial" w:cs="Arial"/>
          <w:color w:val="000000"/>
        </w:rPr>
        <w:t>3</w:t>
      </w:r>
      <w:r w:rsidR="007350ED">
        <w:rPr>
          <w:rFonts w:ascii="Arial" w:hAnsi="Arial" w:cs="Arial"/>
          <w:color w:val="000000"/>
        </w:rPr>
        <w:t xml:space="preserve"> </w:t>
      </w:r>
      <w:r w:rsidRPr="009A27DA">
        <w:rPr>
          <w:rFonts w:ascii="Arial" w:hAnsi="Arial" w:cs="Arial"/>
          <w:color w:val="000000"/>
        </w:rPr>
        <w:t xml:space="preserve">m² </w:t>
      </w:r>
    </w:p>
    <w:p w14:paraId="34AAAF20" w14:textId="4A76647B" w:rsidR="00603994" w:rsidRPr="00492314" w:rsidRDefault="00603994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</w:rPr>
      </w:pPr>
      <w:r w:rsidRPr="00492314">
        <w:rPr>
          <w:rFonts w:ascii="Arial" w:hAnsi="Arial" w:cs="Arial"/>
        </w:rPr>
        <w:t xml:space="preserve">Powierzchnia trawnika </w:t>
      </w:r>
      <w:r w:rsidRPr="00492314">
        <w:rPr>
          <w:rFonts w:ascii="Arial" w:hAnsi="Arial" w:cs="Arial"/>
        </w:rPr>
        <w:tab/>
      </w:r>
      <w:r w:rsidRPr="00492314">
        <w:rPr>
          <w:rFonts w:ascii="Arial" w:hAnsi="Arial" w:cs="Arial"/>
        </w:rPr>
        <w:tab/>
      </w:r>
      <w:r w:rsidRPr="00492314">
        <w:rPr>
          <w:rFonts w:ascii="Arial" w:hAnsi="Arial" w:cs="Arial"/>
        </w:rPr>
        <w:tab/>
      </w:r>
      <w:r w:rsidRPr="00492314">
        <w:rPr>
          <w:rFonts w:ascii="Arial" w:hAnsi="Arial" w:cs="Arial"/>
        </w:rPr>
        <w:tab/>
        <w:t xml:space="preserve">  - </w:t>
      </w:r>
      <w:r w:rsidR="00492314" w:rsidRPr="00492314">
        <w:rPr>
          <w:rFonts w:ascii="Arial" w:hAnsi="Arial" w:cs="Arial"/>
        </w:rPr>
        <w:t>477,0</w:t>
      </w:r>
      <w:r w:rsidR="00BC6B19" w:rsidRPr="00492314">
        <w:rPr>
          <w:rFonts w:ascii="Arial" w:hAnsi="Arial" w:cs="Arial"/>
        </w:rPr>
        <w:t xml:space="preserve"> </w:t>
      </w:r>
      <w:r w:rsidRPr="00492314">
        <w:rPr>
          <w:rFonts w:ascii="Arial" w:hAnsi="Arial" w:cs="Arial"/>
        </w:rPr>
        <w:t>m²</w:t>
      </w:r>
    </w:p>
    <w:p w14:paraId="35070820" w14:textId="3B44F73B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urządzeń zabawowych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 xml:space="preserve">- </w:t>
      </w:r>
      <w:r w:rsidR="008E78E4">
        <w:rPr>
          <w:rFonts w:ascii="Arial" w:hAnsi="Arial" w:cs="Arial"/>
          <w:color w:val="000000"/>
        </w:rPr>
        <w:t>9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26A10862" w14:textId="39365473" w:rsidR="00BC6B19" w:rsidRPr="009A27DA" w:rsidRDefault="00BC6B19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tablic z regulaminem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5ACEDBC3" w14:textId="2764441E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koszów na śmieci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07635BF1" w14:textId="7E7A0FB0" w:rsidR="00EA06C2" w:rsidRPr="009A27DA" w:rsidRDefault="00BC6B19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Ilość projektowanych ławek </w:t>
      </w:r>
      <w:r w:rsidR="003C393F">
        <w:rPr>
          <w:rFonts w:ascii="Arial" w:hAnsi="Arial" w:cs="Arial"/>
          <w:color w:val="000000"/>
        </w:rPr>
        <w:t>z oparciem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</w:t>
      </w:r>
      <w:r w:rsidR="003C393F">
        <w:rPr>
          <w:rFonts w:ascii="Arial" w:hAnsi="Arial" w:cs="Arial"/>
          <w:color w:val="000000"/>
        </w:rPr>
        <w:t>4</w:t>
      </w:r>
      <w:r>
        <w:rPr>
          <w:rFonts w:ascii="Arial" w:hAnsi="Arial" w:cs="Arial"/>
          <w:color w:val="000000"/>
        </w:rPr>
        <w:t xml:space="preserve"> szt.</w:t>
      </w:r>
    </w:p>
    <w:p w14:paraId="5D332C86" w14:textId="77777777" w:rsidR="00EA0A3C" w:rsidRDefault="00EA0A3C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C5FDDDC" w14:textId="33F559DD" w:rsidR="00962436" w:rsidRPr="00673D4C" w:rsidRDefault="00673D4C" w:rsidP="00962436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 w:rsidRPr="00673D4C">
        <w:rPr>
          <w:rFonts w:ascii="Arial" w:hAnsi="Arial" w:cs="Arial"/>
          <w:b/>
          <w:color w:val="000000"/>
          <w:u w:val="single"/>
        </w:rPr>
        <w:t>4.3</w:t>
      </w:r>
      <w:r w:rsidR="00962436" w:rsidRPr="00673D4C">
        <w:rPr>
          <w:rFonts w:ascii="Arial" w:hAnsi="Arial" w:cs="Arial"/>
          <w:b/>
          <w:color w:val="000000"/>
          <w:u w:val="single"/>
        </w:rPr>
        <w:t xml:space="preserve">. Wykaz </w:t>
      </w:r>
      <w:r w:rsidR="00B0429D">
        <w:rPr>
          <w:rFonts w:ascii="Arial" w:hAnsi="Arial" w:cs="Arial"/>
          <w:b/>
          <w:color w:val="000000"/>
          <w:u w:val="single"/>
        </w:rPr>
        <w:t>u</w:t>
      </w:r>
      <w:r w:rsidR="00962436" w:rsidRPr="00673D4C">
        <w:rPr>
          <w:rFonts w:ascii="Arial" w:hAnsi="Arial" w:cs="Arial"/>
          <w:b/>
          <w:color w:val="000000"/>
          <w:u w:val="single"/>
        </w:rPr>
        <w:t>rządzeń: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2E6956" w14:paraId="5E7876F0" w14:textId="77777777" w:rsidTr="00553459">
        <w:trPr>
          <w:trHeight w:val="557"/>
        </w:trPr>
        <w:tc>
          <w:tcPr>
            <w:tcW w:w="5070" w:type="dxa"/>
          </w:tcPr>
          <w:p w14:paraId="34E8B314" w14:textId="3AF98E36" w:rsidR="0023519F" w:rsidRDefault="00A276ED" w:rsidP="002E695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</w:t>
            </w:r>
            <w:r w:rsidR="002E6956" w:rsidRPr="00525A16">
              <w:rPr>
                <w:rFonts w:ascii="Arial" w:eastAsia="F1" w:hAnsi="Arial" w:cs="Arial"/>
                <w:b/>
                <w:sz w:val="20"/>
                <w:szCs w:val="20"/>
              </w:rPr>
              <w:t xml:space="preserve">. </w:t>
            </w:r>
            <w:r w:rsidR="00BE409D">
              <w:rPr>
                <w:rFonts w:ascii="Arial" w:eastAsia="F1" w:hAnsi="Arial" w:cs="Arial"/>
                <w:b/>
                <w:sz w:val="20"/>
                <w:szCs w:val="20"/>
              </w:rPr>
              <w:t>Zestaw zabawowy mały</w:t>
            </w:r>
          </w:p>
          <w:p w14:paraId="084A69B1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2,24 x 2,34 x 2,89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29C553B0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5,74 x 5,34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12285D1C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188AA4E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90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62FA2F7A" w14:textId="1E7A2988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92314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32FC3D8D" w14:textId="77777777" w:rsidR="00BE409D" w:rsidRDefault="00BE409D" w:rsidP="00BE409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67EE2D2" w14:textId="77777777" w:rsidR="00BE409D" w:rsidRDefault="00BE409D" w:rsidP="00BE409D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0CD0641D" w14:textId="77777777" w:rsidR="00BE409D" w:rsidRDefault="00BE409D" w:rsidP="00BE409D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319D6D80" w14:textId="5BF31C2F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Konstrukcja stalowa o profilu min. 80 x 80 mm cynkowana proszkowo i malowana proszkowo lub ze stali nierdzewnej,</w:t>
            </w:r>
          </w:p>
          <w:p w14:paraId="7F7E8D7B" w14:textId="5D3EDC3B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 xml:space="preserve">Podesty/platformy, ścianki wspinaczkowe </w:t>
            </w:r>
            <w:r w:rsidR="00492314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oraz schody wykonane z antypoślizgowej, trwałej, wodoodpornej płyty HPL, odpornej na działanie warunków atmosferycznych,</w:t>
            </w:r>
          </w:p>
          <w:p w14:paraId="35069A8D" w14:textId="5D59E8A5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 xml:space="preserve">Osłony wykonane z płyty HDPE odpornej </w:t>
            </w:r>
            <w:r w:rsidR="00492314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na działanie warunków atmosferycznych,</w:t>
            </w:r>
          </w:p>
          <w:p w14:paraId="5963D83B" w14:textId="6C7875FB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Ślizgi wykonane ze stali nierdzewnej z burtami z płyty HDPE, odpornej na działanie warunków atmosferycznych,</w:t>
            </w:r>
          </w:p>
          <w:p w14:paraId="666B346F" w14:textId="5F1003C5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Panele manipulacyjne wykonane z płyty HDPE, odpornej na działanie warunków atmosferycznych,</w:t>
            </w:r>
          </w:p>
          <w:p w14:paraId="39C780D5" w14:textId="046D792F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Bulaje wykonane z poliwęglanu,</w:t>
            </w:r>
          </w:p>
          <w:p w14:paraId="35A6448B" w14:textId="7E9AB212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 xml:space="preserve">Trwałe kamienie wspinaczkowe wykonane </w:t>
            </w:r>
            <w:r w:rsidR="00492314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z żywicy poliestrowej i wypełniaczy mineralnych,</w:t>
            </w:r>
          </w:p>
          <w:p w14:paraId="46A0682E" w14:textId="6FF69A7B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Drążki, poręcze ze stali nierdzewnej,</w:t>
            </w:r>
          </w:p>
          <w:p w14:paraId="12C984D4" w14:textId="62916348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 xml:space="preserve">Śruby/wkręty zakryte plastikowymi kapslami </w:t>
            </w:r>
            <w:r w:rsidRPr="00492314">
              <w:rPr>
                <w:rFonts w:ascii="Arial" w:eastAsia="Times New Roman" w:hAnsi="Arial" w:cs="Arial"/>
                <w:sz w:val="20"/>
                <w:szCs w:val="20"/>
              </w:rPr>
              <w:br/>
              <w:t>i/lub śruby ze stali nierdzewnej,</w:t>
            </w:r>
          </w:p>
          <w:p w14:paraId="2518CB76" w14:textId="6F424B91" w:rsidR="002E6956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Bezpieczne zaślepki na górze konstrukcji wykonane z gumy lub polipropylenu.</w:t>
            </w:r>
          </w:p>
        </w:tc>
        <w:tc>
          <w:tcPr>
            <w:tcW w:w="4218" w:type="dxa"/>
          </w:tcPr>
          <w:p w14:paraId="4D7C6231" w14:textId="77777777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0D279585" w14:textId="71BE263C" w:rsidR="00D009F5" w:rsidRPr="00BA294E" w:rsidRDefault="00BE409D" w:rsidP="002E6956">
            <w:pPr>
              <w:pStyle w:val="Standard"/>
            </w:pPr>
            <w:r w:rsidRPr="00BC7CFE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6CDCAE1" wp14:editId="5758549A">
                  <wp:extent cx="1961763" cy="1657350"/>
                  <wp:effectExtent l="0" t="0" r="635" b="0"/>
                  <wp:docPr id="9394834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0953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990" cy="1665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A28A3" w14:textId="5074E322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604CA4B" w14:textId="6BDF050F" w:rsidR="00FD18C9" w:rsidRPr="00492314" w:rsidRDefault="00BE409D" w:rsidP="00492314">
            <w:pPr>
              <w:pStyle w:val="Standard"/>
            </w:pPr>
            <w:r w:rsidRPr="008D4DA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3961709" wp14:editId="55CB1B31">
                  <wp:extent cx="1582082" cy="1819275"/>
                  <wp:effectExtent l="0" t="0" r="0" b="0"/>
                  <wp:docPr id="142514945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683729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935" cy="1827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FC9B5F" w14:textId="2EFB9EB8" w:rsidR="002E6956" w:rsidRPr="00C01757" w:rsidRDefault="002E6956" w:rsidP="00C01757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31020FDE" w14:textId="36A9CE56" w:rsidR="002E6956" w:rsidRDefault="00BE409D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  <w:sz w:val="20"/>
                <w:szCs w:val="20"/>
              </w:rPr>
              <w:drawing>
                <wp:inline distT="0" distB="0" distL="0" distR="0" wp14:anchorId="2B5D903C" wp14:editId="7A6A0CB2">
                  <wp:extent cx="884709" cy="1247775"/>
                  <wp:effectExtent l="0" t="0" r="0" b="0"/>
                  <wp:docPr id="16870273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918" cy="1307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423859" w14:textId="4CBB1D3C" w:rsidR="009C27AB" w:rsidRDefault="009C27AB" w:rsidP="00492314">
            <w:pPr>
              <w:widowControl w:val="0"/>
              <w:suppressAutoHyphens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7A66867F" w14:textId="77777777" w:rsidTr="00553459">
        <w:trPr>
          <w:trHeight w:val="557"/>
        </w:trPr>
        <w:tc>
          <w:tcPr>
            <w:tcW w:w="5070" w:type="dxa"/>
          </w:tcPr>
          <w:p w14:paraId="573789B4" w14:textId="4F93988D" w:rsidR="0023519F" w:rsidRPr="003748ED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 xml:space="preserve">2. </w:t>
            </w:r>
            <w:r w:rsidR="00BE409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Piaskownica sześciokątna</w:t>
            </w:r>
            <w:r w:rsidR="00BC6B19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- </w:t>
            </w:r>
            <w:r w:rsidR="00BE409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2</w:t>
            </w:r>
            <w:r w:rsidR="00BC6B19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szt.</w:t>
            </w:r>
          </w:p>
          <w:p w14:paraId="6D569139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3,23 x 2,87 x 0,43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2D0E19F1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6,23 x 5,87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1105EB20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2B19E36C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B3673F0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30A7F87" w14:textId="77777777" w:rsidR="00BE409D" w:rsidRDefault="00BE409D" w:rsidP="00BE409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6C50403F" w14:textId="77777777" w:rsidR="00492314" w:rsidRDefault="00492314" w:rsidP="00BE409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14CB2082" w14:textId="77777777" w:rsidR="00BE409D" w:rsidRDefault="00BE409D" w:rsidP="00BE409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5DBDA7B9" w14:textId="1482F771" w:rsidR="00492314" w:rsidRPr="00665903" w:rsidRDefault="00492314" w:rsidP="00665903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665903">
              <w:rPr>
                <w:rFonts w:ascii="Arial" w:eastAsia="Arial" w:hAnsi="Arial" w:cs="Arial"/>
                <w:bCs/>
                <w:sz w:val="20"/>
                <w:szCs w:val="20"/>
              </w:rPr>
              <w:t>P</w:t>
            </w:r>
            <w:r w:rsidR="00665903" w:rsidRPr="00665903">
              <w:rPr>
                <w:rFonts w:ascii="Arial" w:eastAsia="Arial" w:hAnsi="Arial" w:cs="Arial"/>
                <w:bCs/>
                <w:sz w:val="20"/>
                <w:szCs w:val="20"/>
              </w:rPr>
              <w:t>landeka do przykrycia piaskownicy</w:t>
            </w:r>
          </w:p>
          <w:p w14:paraId="4FAAD31F" w14:textId="4FD84158" w:rsidR="00BE409D" w:rsidRPr="00665903" w:rsidRDefault="00BE409D" w:rsidP="00665903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665903">
              <w:rPr>
                <w:rFonts w:ascii="Arial" w:eastAsia="Arial" w:hAnsi="Arial" w:cs="Arial"/>
                <w:bCs/>
                <w:sz w:val="20"/>
                <w:szCs w:val="20"/>
              </w:rPr>
              <w:t>Konstrukcja stalowa cynkowana ogniowo,</w:t>
            </w:r>
          </w:p>
          <w:p w14:paraId="6772396E" w14:textId="7F5B6A56" w:rsidR="00BE409D" w:rsidRPr="00665903" w:rsidRDefault="00BE409D" w:rsidP="00665903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665903">
              <w:rPr>
                <w:rFonts w:ascii="Arial" w:eastAsia="Arial" w:hAnsi="Arial" w:cs="Arial"/>
                <w:bCs/>
                <w:sz w:val="20"/>
                <w:szCs w:val="20"/>
              </w:rPr>
              <w:t>Osłony wykonane z płyty HDPE lub HPL, odpornej na działanie warunków atmosferycznych,</w:t>
            </w:r>
          </w:p>
          <w:p w14:paraId="5A24F34F" w14:textId="5C5F623F" w:rsidR="002E6956" w:rsidRPr="00525A16" w:rsidRDefault="00BE409D" w:rsidP="00665903">
            <w:pPr>
              <w:pStyle w:val="Standard"/>
              <w:numPr>
                <w:ilvl w:val="0"/>
                <w:numId w:val="32"/>
              </w:numPr>
              <w:spacing w:line="276" w:lineRule="auto"/>
              <w:ind w:left="473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br/>
              <w:t>i/lub śruby ze stali nierdzewnej.</w:t>
            </w:r>
          </w:p>
        </w:tc>
        <w:tc>
          <w:tcPr>
            <w:tcW w:w="4218" w:type="dxa"/>
          </w:tcPr>
          <w:p w14:paraId="79C13162" w14:textId="6AF0F68D" w:rsidR="002E6956" w:rsidRPr="003748ED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="002E6956"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02B0F26D" w14:textId="01050239" w:rsidR="00EB1270" w:rsidRPr="000319C0" w:rsidRDefault="00BE409D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832F38A" wp14:editId="4DE6988B">
                  <wp:extent cx="1795849" cy="1659118"/>
                  <wp:effectExtent l="0" t="0" r="0" b="0"/>
                  <wp:docPr id="119074681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0746816" name=""/>
                          <pic:cNvPicPr/>
                        </pic:nvPicPr>
                        <pic:blipFill rotWithShape="1">
                          <a:blip r:embed="rId13"/>
                          <a:srcRect b="114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192" cy="16659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E95849" w14:textId="5950FDF0" w:rsidR="004B3C9A" w:rsidRPr="00B93A07" w:rsidRDefault="004B3C9A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141776FC" w14:textId="11F381BB" w:rsidR="002E6956" w:rsidRDefault="00BE409D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716448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5C49E80" wp14:editId="3B4E99AA">
                  <wp:extent cx="2009775" cy="1450332"/>
                  <wp:effectExtent l="0" t="0" r="0" b="0"/>
                  <wp:docPr id="21246167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461676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635" cy="1457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3C4BBB" w14:textId="2B118FAB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78CB2FA6" w14:textId="6406224D" w:rsidR="002E6956" w:rsidRDefault="00BE409D" w:rsidP="00366CA4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716448">
              <w:rPr>
                <w:noProof/>
                <w:sz w:val="20"/>
                <w:szCs w:val="20"/>
              </w:rPr>
              <w:drawing>
                <wp:inline distT="0" distB="0" distL="0" distR="0" wp14:anchorId="5A5EC155" wp14:editId="65F07CD8">
                  <wp:extent cx="817224" cy="1743075"/>
                  <wp:effectExtent l="0" t="0" r="2540" b="0"/>
                  <wp:docPr id="88438707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4575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242" cy="1792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97034D" w14:textId="5175F0E3" w:rsidR="00585EDF" w:rsidRPr="00585EDF" w:rsidRDefault="009C27AB" w:rsidP="00773472">
            <w:pPr>
              <w:widowControl w:val="0"/>
              <w:suppressAutoHyphens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416F6E26" w14:textId="77777777" w:rsidTr="00553459">
        <w:trPr>
          <w:trHeight w:val="557"/>
        </w:trPr>
        <w:tc>
          <w:tcPr>
            <w:tcW w:w="5070" w:type="dxa"/>
          </w:tcPr>
          <w:p w14:paraId="0A0334F1" w14:textId="5248F9DB" w:rsidR="0023519F" w:rsidRPr="000A3742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3</w:t>
            </w:r>
            <w:r w:rsidRPr="00B93A07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. </w:t>
            </w:r>
            <w:r w:rsidR="00BC6B19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Bujak na sprężynie - 2 szt.</w:t>
            </w:r>
          </w:p>
          <w:p w14:paraId="3B6AF04A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0,82 x 0,21 x 0,79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109128BE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3,82 x 3,21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2BD4BD0B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B65156E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FF3ECEA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BD47938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54A620C5" w14:textId="77777777" w:rsidR="00665903" w:rsidRDefault="00665903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413B1343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125EDAD8" w14:textId="191CD40F" w:rsidR="00664E27" w:rsidRPr="00665903" w:rsidRDefault="00664E27" w:rsidP="00665903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Konstrukcja stalowa cynkowana proszkowo </w:t>
            </w:r>
            <w:r w:rsidRPr="00665903">
              <w:rPr>
                <w:rFonts w:ascii="Arial" w:hAnsi="Arial" w:cs="Arial"/>
                <w:sz w:val="20"/>
                <w:szCs w:val="20"/>
              </w:rPr>
              <w:br/>
              <w:t>i malowana proszkowo,</w:t>
            </w:r>
          </w:p>
          <w:p w14:paraId="5BFE3A5A" w14:textId="02001367" w:rsidR="00664E27" w:rsidRPr="00665903" w:rsidRDefault="00664E27" w:rsidP="00665903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Siedziska i osłony wykonane z płyty HDPE, odpornej na działanie warunków atmosferycznych,</w:t>
            </w:r>
          </w:p>
          <w:p w14:paraId="43117D24" w14:textId="57F502A0" w:rsidR="00664E27" w:rsidRPr="00665903" w:rsidRDefault="00664E27" w:rsidP="00665903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10FA9DE1" w14:textId="6D729468" w:rsidR="00664E27" w:rsidRPr="00665903" w:rsidRDefault="00664E27" w:rsidP="00665903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lastRenderedPageBreak/>
              <w:t>Podnóżki z tworzywa sztucznego,</w:t>
            </w:r>
          </w:p>
          <w:p w14:paraId="7987855F" w14:textId="5FB45A48" w:rsidR="00664E27" w:rsidRPr="00665903" w:rsidRDefault="00664E27" w:rsidP="00665903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4618C98B" w14:textId="68FEC72A" w:rsidR="002E6956" w:rsidRDefault="00664E27" w:rsidP="00665903">
            <w:pPr>
              <w:pStyle w:val="Standard"/>
              <w:numPr>
                <w:ilvl w:val="0"/>
                <w:numId w:val="33"/>
              </w:numPr>
              <w:spacing w:line="276" w:lineRule="auto"/>
              <w:ind w:left="496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0C0CA0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0C0CA0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</w:tc>
        <w:tc>
          <w:tcPr>
            <w:tcW w:w="4218" w:type="dxa"/>
          </w:tcPr>
          <w:p w14:paraId="58F34613" w14:textId="06B08D0A" w:rsidR="005C0F62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Rzut:</w:t>
            </w:r>
          </w:p>
          <w:p w14:paraId="557941CF" w14:textId="707FAC52" w:rsidR="00D009F5" w:rsidRDefault="00664E27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D02B2F5" wp14:editId="06780407">
                  <wp:extent cx="1591408" cy="1724025"/>
                  <wp:effectExtent l="0" t="0" r="8890" b="0"/>
                  <wp:docPr id="155200454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00454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250" cy="1735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3F3D03" w14:textId="77777777" w:rsidR="00773472" w:rsidRDefault="0077347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61465F9" w14:textId="77777777" w:rsidR="00773472" w:rsidRDefault="0077347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4A727C8" w14:textId="77777777" w:rsidR="00585EDF" w:rsidRDefault="00585EDF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D7C30EC" w14:textId="51202333" w:rsidR="002E6956" w:rsidRPr="00B93A07" w:rsidRDefault="002E6956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lastRenderedPageBreak/>
              <w:t>Wizualizacja:</w:t>
            </w:r>
          </w:p>
          <w:p w14:paraId="3B090A8F" w14:textId="19C7933F" w:rsidR="004B3C9A" w:rsidRDefault="00664E27" w:rsidP="00E87EE3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868AA6C" wp14:editId="21FAD27E">
                  <wp:extent cx="1683974" cy="1676400"/>
                  <wp:effectExtent l="0" t="0" r="0" b="0"/>
                  <wp:docPr id="117169079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468806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188" cy="1684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F4E0A6" w14:textId="6E0D5E0E" w:rsidR="00664E27" w:rsidRPr="00E87EE3" w:rsidRDefault="00664E27" w:rsidP="00E87EE3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1DE2A3D" wp14:editId="1AC2A49F">
                  <wp:extent cx="1516507" cy="1609725"/>
                  <wp:effectExtent l="0" t="0" r="7620" b="0"/>
                  <wp:docPr id="12536876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257889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4" cy="1621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E6F27A" w14:textId="77777777" w:rsidR="004B3C9A" w:rsidRPr="003748ED" w:rsidRDefault="004B3C9A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3E73B090" w14:textId="77777777" w:rsidR="004B3C9A" w:rsidRDefault="00B748B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72CD059" wp14:editId="1A6FD825">
                  <wp:extent cx="817225" cy="1743075"/>
                  <wp:effectExtent l="0" t="0" r="2540" b="0"/>
                  <wp:docPr id="1077457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4575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171" cy="1792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4F56BE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03BBB26D" w14:textId="77777777" w:rsidR="00585EDF" w:rsidRDefault="00585EDF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10C68815" w14:textId="77777777" w:rsidR="00585EDF" w:rsidRDefault="00585EDF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3FF8A8C5" w14:textId="7749615F" w:rsidR="000C1A07" w:rsidRPr="00525A16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E6956" w14:paraId="58D79009" w14:textId="77777777" w:rsidTr="00553459">
        <w:trPr>
          <w:trHeight w:val="557"/>
        </w:trPr>
        <w:tc>
          <w:tcPr>
            <w:tcW w:w="5070" w:type="dxa"/>
          </w:tcPr>
          <w:p w14:paraId="1DE7345B" w14:textId="59B96732" w:rsidR="002E6956" w:rsidRDefault="002E6956" w:rsidP="002E695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4</w:t>
            </w:r>
            <w:r w:rsidRPr="00064222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. </w:t>
            </w:r>
            <w:r w:rsidR="00BE409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Poligon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sprawnościowy - 1 szt.</w:t>
            </w:r>
          </w:p>
          <w:p w14:paraId="7D56932D" w14:textId="77777777" w:rsidR="0023519F" w:rsidRPr="00064222" w:rsidRDefault="0023519F" w:rsidP="002E695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9804468" w14:textId="77777777" w:rsidR="002B5F60" w:rsidRPr="00351C06" w:rsidRDefault="002B5F60" w:rsidP="002B5F60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4,82 x 4,01 x 1,21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18CD0534" w14:textId="77777777" w:rsidR="002B5F60" w:rsidRPr="00351C06" w:rsidRDefault="002B5F60" w:rsidP="002B5F60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7,82 x 7,01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C4D50F1" w14:textId="77777777" w:rsidR="002B5F60" w:rsidRPr="00351C06" w:rsidRDefault="002B5F60" w:rsidP="002B5F60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0D26F81C" w14:textId="77777777" w:rsidR="002B5F60" w:rsidRPr="00351C06" w:rsidRDefault="002B5F60" w:rsidP="002B5F60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2B08F362" w14:textId="77777777" w:rsidR="002B5F60" w:rsidRPr="00351C06" w:rsidRDefault="002B5F60" w:rsidP="002B5F60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16DCCB3" w14:textId="77777777" w:rsidR="002B5F60" w:rsidRDefault="002B5F60" w:rsidP="002B5F60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3C529731" w14:textId="77777777" w:rsidR="002B5F60" w:rsidRDefault="002B5F60" w:rsidP="002B5F60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477EF410" w14:textId="1CB7302B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Konstrukcja stalowa o profilu min. 80 x 80 mm cynkowana ogniowo i malowana proszkowo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>lub cynkowana proszkowo i malowana proszkowo,</w:t>
            </w:r>
          </w:p>
          <w:p w14:paraId="6C65EBAB" w14:textId="7D2055C6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lastRenderedPageBreak/>
              <w:t>Podesty/platformy wykonane z antypoślizgowej, trwałej, wodoodpornej sklejki lub</w:t>
            </w:r>
          </w:p>
          <w:p w14:paraId="1D0EE181" w14:textId="77777777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płyty HPL, odpornej na działanie warunków atmosferycznych,</w:t>
            </w:r>
          </w:p>
          <w:p w14:paraId="5EEDD85F" w14:textId="5C87906D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Osłony wykonane z płyty HDPE lub HPL, odpornej na działanie warunków atmosferycznych,</w:t>
            </w:r>
          </w:p>
          <w:p w14:paraId="65928B6D" w14:textId="3ABFACA0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Tunel z rury dwuściennej wykonanej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>z polipropylenu,</w:t>
            </w:r>
          </w:p>
          <w:p w14:paraId="41FBC969" w14:textId="79EF89A0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Liny stalowe w oplocie polipropylenowym, łączone trwałymi elementami z tworzywa sztucznego, stali nierdzewnej lub aluminium,</w:t>
            </w:r>
          </w:p>
          <w:p w14:paraId="736AA1CD" w14:textId="40F889F8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Drążki stalowe cynkowane ogniowo i malowane proszkowo,</w:t>
            </w:r>
          </w:p>
          <w:p w14:paraId="5CCE1B73" w14:textId="19D1CCAF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665903">
              <w:rPr>
                <w:rFonts w:ascii="Arial" w:hAnsi="Arial" w:cs="Arial"/>
                <w:sz w:val="20"/>
                <w:szCs w:val="20"/>
              </w:rPr>
              <w:br/>
              <w:t>i/lub śruby ze stali nierdzewnej,</w:t>
            </w:r>
          </w:p>
          <w:p w14:paraId="7E634821" w14:textId="06CA5F50" w:rsidR="00F651F4" w:rsidRPr="00665903" w:rsidRDefault="002B5F60" w:rsidP="00665903">
            <w:pPr>
              <w:pStyle w:val="Akapitzlist"/>
              <w:numPr>
                <w:ilvl w:val="0"/>
                <w:numId w:val="34"/>
              </w:numPr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Bezpieczne zaślepki na górze konstrukcji wykonane z gumy lub polipropylenu.</w:t>
            </w:r>
          </w:p>
        </w:tc>
        <w:tc>
          <w:tcPr>
            <w:tcW w:w="4218" w:type="dxa"/>
          </w:tcPr>
          <w:p w14:paraId="00282D51" w14:textId="671945FF" w:rsidR="005C0F62" w:rsidRDefault="005C0F6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Rzut:</w:t>
            </w:r>
          </w:p>
          <w:p w14:paraId="0E0578E7" w14:textId="315C092D" w:rsidR="00EB4B7C" w:rsidRDefault="002B5F6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2D8D924" wp14:editId="5A0DCC55">
                  <wp:extent cx="2209800" cy="2049117"/>
                  <wp:effectExtent l="0" t="0" r="0" b="8890"/>
                  <wp:docPr id="13816965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169659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583" cy="2056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64BABC" w14:textId="77777777" w:rsidR="00773472" w:rsidRDefault="0077347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95CA0AD" w14:textId="77777777" w:rsidR="00773472" w:rsidRDefault="0077347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CAC4366" w14:textId="77777777" w:rsidR="00773472" w:rsidRDefault="0077347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995ED06" w14:textId="672192B1" w:rsidR="002E6956" w:rsidRPr="00064222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417C645C" w14:textId="27A28057" w:rsidR="00CF2B5D" w:rsidRDefault="002B5F60" w:rsidP="0077347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1109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C842C96" wp14:editId="75AF762B">
                  <wp:extent cx="2541270" cy="1736725"/>
                  <wp:effectExtent l="0" t="0" r="0" b="0"/>
                  <wp:docPr id="4876064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6064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504" cy="1738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5B653D" w14:textId="6E6C0804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C59917B" w14:textId="77777777" w:rsidR="002E6956" w:rsidRDefault="0079576B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1109A4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FCE3CED" wp14:editId="36F0B0A1">
                  <wp:extent cx="1009135" cy="1441622"/>
                  <wp:effectExtent l="0" t="0" r="635" b="6350"/>
                  <wp:docPr id="3502253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22532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668" cy="1468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D30E47" w14:textId="6458F42B" w:rsidR="000C1A07" w:rsidRPr="00665903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665903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665903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2905F26E" w14:textId="77777777" w:rsidTr="00553459">
        <w:trPr>
          <w:trHeight w:val="557"/>
        </w:trPr>
        <w:tc>
          <w:tcPr>
            <w:tcW w:w="5070" w:type="dxa"/>
          </w:tcPr>
          <w:p w14:paraId="070E7DF4" w14:textId="439C0CC2" w:rsidR="00664E27" w:rsidRPr="00665903" w:rsidRDefault="00A276ED" w:rsidP="00665903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630D65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5. </w:t>
            </w:r>
            <w:r w:rsidR="00DB7E86" w:rsidRPr="00630D65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zabawowy wielofunkcyjny</w:t>
            </w:r>
            <w:r w:rsidR="00BC6B19" w:rsidRPr="00630D65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5202B236" w14:textId="34B5CBA6" w:rsidR="00664E27" w:rsidRPr="00630D65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630D65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>2,96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>2,68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2,</w:t>
            </w:r>
            <w:r w:rsid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>00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C7BA0C7" w14:textId="3901CD75" w:rsidR="00664E27" w:rsidRPr="00630D65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630D65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630D65">
              <w:rPr>
                <w:rFonts w:ascii="Arial" w:eastAsia="F2" w:hAnsi="Arial" w:cs="Arial"/>
                <w:sz w:val="20"/>
                <w:szCs w:val="20"/>
              </w:rPr>
              <w:t>5,96</w:t>
            </w:r>
            <w:r w:rsidRPr="00630D65">
              <w:rPr>
                <w:rFonts w:ascii="Arial" w:eastAsia="F2" w:hAnsi="Arial" w:cs="Arial"/>
                <w:sz w:val="20"/>
                <w:szCs w:val="20"/>
              </w:rPr>
              <w:t xml:space="preserve"> x 6,1</w:t>
            </w:r>
            <w:r w:rsidR="00630D65">
              <w:rPr>
                <w:rFonts w:ascii="Arial" w:eastAsia="F2" w:hAnsi="Arial" w:cs="Arial"/>
                <w:sz w:val="20"/>
                <w:szCs w:val="20"/>
              </w:rPr>
              <w:t>8</w:t>
            </w:r>
            <w:r w:rsidRPr="00630D65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3DD3BFFE" w14:textId="77777777" w:rsidR="00664E27" w:rsidRPr="00630D65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630D65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7F795AF8" w14:textId="77777777" w:rsidR="00664E27" w:rsidRPr="00630D65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630D65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90 cm</w:t>
            </w:r>
          </w:p>
          <w:p w14:paraId="6DA3EB47" w14:textId="77777777" w:rsidR="00664E27" w:rsidRPr="00630D65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 cm,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4486077E" w14:textId="77777777" w:rsidR="00664E27" w:rsidRPr="00630D65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30D65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630D6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54A240F9" w14:textId="77777777" w:rsidR="00665903" w:rsidRDefault="00665903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64DA3A9F" w14:textId="77777777" w:rsidR="00664E27" w:rsidRPr="00630D65" w:rsidRDefault="00664E27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630D65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49D121C" w14:textId="1994FBA1" w:rsidR="00630D65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Konstrukcja stalowa cynkowana ogniowo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 xml:space="preserve">i malowana proszkowo lub cynkowana proszkowo i malowana proszkowo, </w:t>
            </w:r>
          </w:p>
          <w:p w14:paraId="71249C38" w14:textId="03861C85" w:rsidR="00630D65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Podesty/platformy oraz ścianki wspinaczkowe wykonane z antypoślizgowej, trwałej, wodoodpornej sklejki lub płyty HPL, odpornej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 xml:space="preserve">na działanie warunków atmosferycznych, </w:t>
            </w:r>
          </w:p>
          <w:p w14:paraId="45EF681B" w14:textId="4B00C34D" w:rsidR="00630D65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Osłony wykonane z płyty HDPE odpornej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 xml:space="preserve">na działanie warunków atmosferycznych, </w:t>
            </w:r>
          </w:p>
          <w:p w14:paraId="172EB045" w14:textId="77514885" w:rsidR="00630D65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Ślizgi wykonane ze stali nierdzewnej z burtami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 xml:space="preserve">z płyty HDPE, odpornej na działanie warunków atmosferycznych, </w:t>
            </w:r>
          </w:p>
          <w:p w14:paraId="46071BF3" w14:textId="6CBF8DD7" w:rsidR="00630D65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Panele manipulacyjne wykonane z płyty HDPE, odpornej na działanie warunków atmosferycznych, </w:t>
            </w:r>
          </w:p>
          <w:p w14:paraId="157A3CAB" w14:textId="2C6F6DD5" w:rsidR="00630D65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Liny stalowe w oplocie polipropylenowym, łączone trwałymi elementami z tworzywa sztucznego, stali nierdzewnej lub aluminium, </w:t>
            </w:r>
          </w:p>
          <w:p w14:paraId="78AB4627" w14:textId="49D55E71" w:rsidR="004B3C9A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Śruby/wkręty zakryte plastikowymi kapslami i/lub śruby ze stali nierdzewnej</w:t>
            </w:r>
            <w:r w:rsidR="00664E27" w:rsidRPr="00665903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850B12A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6A44A08D" w14:textId="08FF638F" w:rsidR="00D009F5" w:rsidRDefault="004E0E9E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3F799F9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8.75pt;height:174pt">
                  <v:imagedata r:id="rId22" o:title="222"/>
                </v:shape>
              </w:pict>
            </w:r>
          </w:p>
          <w:p w14:paraId="2E39B149" w14:textId="77777777" w:rsidR="00063E6D" w:rsidRDefault="00063E6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5B1C519" w14:textId="766F7DCA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489B2324" w14:textId="77777777" w:rsidR="00773472" w:rsidRDefault="00630D65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630D65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ADF4EFE" wp14:editId="3CB76862">
                  <wp:extent cx="2207741" cy="1712903"/>
                  <wp:effectExtent l="0" t="0" r="2540" b="1905"/>
                  <wp:docPr id="177609269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6092692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1299" cy="1715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4B59D2" w14:textId="77777777" w:rsidR="00773472" w:rsidRDefault="00773472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1C1AABB" w14:textId="77777777" w:rsidR="00773472" w:rsidRDefault="00773472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DBF7F74" w14:textId="77777777" w:rsidR="00773472" w:rsidRDefault="00773472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68975D6" w14:textId="77777777" w:rsidR="00773472" w:rsidRDefault="00773472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4D2B7F4" w14:textId="029FECC8" w:rsidR="00C17145" w:rsidRPr="00CF2B5D" w:rsidRDefault="00C17145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59C4C4D3" w14:textId="0A92C8DF" w:rsidR="00C17145" w:rsidRDefault="00063E6D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3E6D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C30BF85" wp14:editId="1D6B256E">
                  <wp:extent cx="961747" cy="1419225"/>
                  <wp:effectExtent l="0" t="0" r="0" b="0"/>
                  <wp:docPr id="18776488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64889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98" cy="1430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AF4C10" w14:textId="71548185" w:rsidR="00CF4E4A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A5EC38F" w14:textId="77777777" w:rsidTr="00553459">
        <w:trPr>
          <w:trHeight w:val="557"/>
        </w:trPr>
        <w:tc>
          <w:tcPr>
            <w:tcW w:w="5070" w:type="dxa"/>
          </w:tcPr>
          <w:p w14:paraId="75419CD5" w14:textId="04581792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6.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Samochód - 1 szt.</w:t>
            </w:r>
          </w:p>
          <w:p w14:paraId="7B1A39EF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1,70 x 1,00 x 1,00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82D8846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4,70 x 4,00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45D1C869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C023BF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CC321B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04F118B0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28CFC41" w14:textId="77777777" w:rsidR="00665903" w:rsidRDefault="00665903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304CDC0C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FA29679" w14:textId="2F80D3AA" w:rsidR="00664E27" w:rsidRPr="00665903" w:rsidRDefault="00664E27" w:rsidP="00665903">
            <w:pPr>
              <w:pStyle w:val="Akapitzlist"/>
              <w:numPr>
                <w:ilvl w:val="0"/>
                <w:numId w:val="36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Konstrukcja stalowa cynkowana ogniowo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>i malowana proszkowo lub cynkowana proszkowo i malowana proszkowo,</w:t>
            </w:r>
          </w:p>
          <w:p w14:paraId="6B7358D3" w14:textId="7C450023" w:rsidR="00664E27" w:rsidRPr="00665903" w:rsidRDefault="00664E27" w:rsidP="00665903">
            <w:pPr>
              <w:pStyle w:val="Akapitzlist"/>
              <w:numPr>
                <w:ilvl w:val="0"/>
                <w:numId w:val="36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Osłony wykonane z płyty HDPE odpornej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>na działanie warunków atmosferycznych,</w:t>
            </w:r>
          </w:p>
          <w:p w14:paraId="432391AF" w14:textId="47256547" w:rsidR="00664E27" w:rsidRPr="00665903" w:rsidRDefault="00664E27" w:rsidP="00665903">
            <w:pPr>
              <w:pStyle w:val="Akapitzlist"/>
              <w:numPr>
                <w:ilvl w:val="0"/>
                <w:numId w:val="36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Elementy kolorowe wykonane z płyty HDPE, odpornej na działanie warunków atmosferycznych,</w:t>
            </w:r>
          </w:p>
          <w:p w14:paraId="4698CA4E" w14:textId="7E2347AE" w:rsidR="00664E27" w:rsidRPr="00665903" w:rsidRDefault="00664E27" w:rsidP="00665903">
            <w:pPr>
              <w:pStyle w:val="Akapitzlist"/>
              <w:numPr>
                <w:ilvl w:val="0"/>
                <w:numId w:val="36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Kierownica wykonana z płyty HDPE, odpornej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>na działanie warunków atmosferycznych,</w:t>
            </w:r>
          </w:p>
          <w:p w14:paraId="6E95E31B" w14:textId="3B41383E" w:rsidR="00664E27" w:rsidRPr="00665903" w:rsidRDefault="00664E27" w:rsidP="00665903">
            <w:pPr>
              <w:pStyle w:val="Akapitzlist"/>
              <w:numPr>
                <w:ilvl w:val="0"/>
                <w:numId w:val="36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Siedziska/oparcia wykonane z płyty HDPE, odpornej na działanie warunków atmosferycznych,</w:t>
            </w:r>
          </w:p>
          <w:p w14:paraId="56903C4D" w14:textId="501778C4" w:rsidR="004B3C9A" w:rsidRPr="00665903" w:rsidRDefault="00664E27" w:rsidP="00665903">
            <w:pPr>
              <w:pStyle w:val="Akapitzlist"/>
              <w:numPr>
                <w:ilvl w:val="0"/>
                <w:numId w:val="36"/>
              </w:numPr>
              <w:autoSpaceDE w:val="0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665903">
              <w:rPr>
                <w:rFonts w:ascii="Arial" w:hAnsi="Arial" w:cs="Arial"/>
                <w:sz w:val="20"/>
                <w:szCs w:val="20"/>
              </w:rPr>
              <w:br/>
              <w:t>i/lub śruby ze stali nierdzewnej.</w:t>
            </w:r>
          </w:p>
        </w:tc>
        <w:tc>
          <w:tcPr>
            <w:tcW w:w="4218" w:type="dxa"/>
          </w:tcPr>
          <w:p w14:paraId="4AA99949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6A1039A" w14:textId="12BD73B5" w:rsidR="00E87EE3" w:rsidRDefault="00664E27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90CAACB" wp14:editId="1F64D0E2">
                  <wp:extent cx="1827123" cy="2042984"/>
                  <wp:effectExtent l="0" t="0" r="1905" b="0"/>
                  <wp:docPr id="1111625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62549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611" cy="2055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DAE2BB" w14:textId="5D663F8E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F901101" w14:textId="77777777" w:rsidR="00A90E8B" w:rsidRDefault="00664E27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186A3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9C582AF" wp14:editId="121AA5FD">
                  <wp:extent cx="2011711" cy="1914525"/>
                  <wp:effectExtent l="0" t="0" r="7620" b="0"/>
                  <wp:docPr id="92874915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84678" name=""/>
                          <pic:cNvPicPr/>
                        </pic:nvPicPr>
                        <pic:blipFill rotWithShape="1">
                          <a:blip r:embed="rId26"/>
                          <a:srcRect l="16208" b="10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229" cy="19311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92987">
              <w:rPr>
                <w:rFonts w:ascii="Arial" w:hAnsi="Arial" w:cs="Arial"/>
                <w:b/>
                <w:sz w:val="20"/>
                <w:szCs w:val="20"/>
              </w:rPr>
              <w:br/>
            </w:r>
          </w:p>
          <w:p w14:paraId="4420A4A1" w14:textId="77777777" w:rsidR="00063E6D" w:rsidRDefault="00063E6D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53F765F" w14:textId="77777777" w:rsidR="00063E6D" w:rsidRDefault="00063E6D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32CA79A" w14:textId="33588051" w:rsidR="00C17145" w:rsidRPr="00E87EE3" w:rsidRDefault="00C17145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73B999F" w14:textId="5DE5968A" w:rsidR="00C17145" w:rsidRDefault="0077347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3E6D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BCD272A" wp14:editId="186459D7">
                  <wp:extent cx="961747" cy="1419225"/>
                  <wp:effectExtent l="0" t="0" r="0" b="0"/>
                  <wp:docPr id="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64889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98" cy="1430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580DE5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76663727" w14:textId="548149CB" w:rsidR="000C1A07" w:rsidRPr="00064222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5C0B87C5" w14:textId="77777777" w:rsidTr="00553459">
        <w:trPr>
          <w:trHeight w:val="557"/>
        </w:trPr>
        <w:tc>
          <w:tcPr>
            <w:tcW w:w="5070" w:type="dxa"/>
          </w:tcPr>
          <w:p w14:paraId="5C02A5AD" w14:textId="2A81DFEA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7. </w:t>
            </w:r>
            <w:r w:rsidR="00BE409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Bujak na sprężynie dwuosobowy - Zebra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71237BCD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1,60 x 0,21 x 0,86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79514D99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4,60 x 3,21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3F1AD69A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03A79AB4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4FE6AD2D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5F8E839E" w14:textId="77777777" w:rsidR="00BE409D" w:rsidRDefault="00BE409D" w:rsidP="00BE409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5377D7AB" w14:textId="77777777" w:rsidR="00665903" w:rsidRDefault="00665903" w:rsidP="00BE409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795C304B" w14:textId="77777777" w:rsidR="00BE409D" w:rsidRDefault="00BE409D" w:rsidP="00BE409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60B59CAA" w14:textId="0C9AA34C" w:rsidR="00BE409D" w:rsidRPr="00665903" w:rsidRDefault="00BE409D" w:rsidP="00665903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Elementy konstrukcyjne stalowe cynkowane ogniowo i malowane proszkowo lub cynkowane proszkowo i malowane proszkowo,</w:t>
            </w:r>
          </w:p>
          <w:p w14:paraId="3248037F" w14:textId="1000DFE9" w:rsidR="00BE409D" w:rsidRPr="00665903" w:rsidRDefault="00BE409D" w:rsidP="00665903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Elementy konstrukcji wykonane z płyty HDPE, odpornej na warunki atmosferyczne,</w:t>
            </w:r>
          </w:p>
          <w:p w14:paraId="0FBADB88" w14:textId="2377502F" w:rsidR="00BE409D" w:rsidRPr="00665903" w:rsidRDefault="00BE409D" w:rsidP="00665903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Siedziska wykonane z płyty HDPE, odpornej na działanie warunków atmosferycznych,</w:t>
            </w:r>
          </w:p>
          <w:p w14:paraId="0E84B352" w14:textId="334BF00B" w:rsidR="00BE409D" w:rsidRPr="00665903" w:rsidRDefault="00BE409D" w:rsidP="00665903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13E00C23" w14:textId="0344AF17" w:rsidR="00BE409D" w:rsidRPr="00665903" w:rsidRDefault="00BE409D" w:rsidP="00665903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153E48CC" w14:textId="7CFDB7B4" w:rsidR="00BE409D" w:rsidRPr="00665903" w:rsidRDefault="00BE409D" w:rsidP="00665903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585D8AA1" w14:textId="2C7D76FF" w:rsidR="00A276ED" w:rsidRPr="00665903" w:rsidRDefault="00BE409D" w:rsidP="00665903">
            <w:pPr>
              <w:pStyle w:val="Akapitzlist"/>
              <w:numPr>
                <w:ilvl w:val="0"/>
                <w:numId w:val="37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665903">
              <w:rPr>
                <w:rFonts w:ascii="Arial" w:hAnsi="Arial" w:cs="Arial"/>
                <w:sz w:val="20"/>
                <w:szCs w:val="20"/>
              </w:rPr>
              <w:br/>
              <w:t>i/lub śruby ze stali nierdzewnej.</w:t>
            </w:r>
          </w:p>
        </w:tc>
        <w:tc>
          <w:tcPr>
            <w:tcW w:w="4218" w:type="dxa"/>
          </w:tcPr>
          <w:p w14:paraId="1326AE84" w14:textId="34E6A4DA" w:rsidR="00C17145" w:rsidRPr="00064222" w:rsidRDefault="00C17145" w:rsidP="00664E27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 xml:space="preserve"> </w:t>
            </w:r>
            <w:r w:rsidR="00BE409D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4E01C343" w14:textId="5056347F" w:rsidR="00C17145" w:rsidRDefault="00BE409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628DB09" wp14:editId="7EB584BC">
                  <wp:extent cx="1398922" cy="1828800"/>
                  <wp:effectExtent l="0" t="0" r="0" b="0"/>
                  <wp:docPr id="50199313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3820686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649" cy="1837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440E2A" w14:textId="5C3DECA9" w:rsidR="00BE409D" w:rsidRDefault="00BE409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B8208B3" w14:textId="4BB6A7C6" w:rsidR="00BE409D" w:rsidRPr="00064222" w:rsidRDefault="00BE409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07F3D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94F2681" wp14:editId="2C84F8F5">
                  <wp:extent cx="2224217" cy="1656769"/>
                  <wp:effectExtent l="0" t="0" r="5080" b="635"/>
                  <wp:docPr id="2196073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67200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650" cy="1657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AF8438" w14:textId="31A3087C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9A4DA46" w14:textId="2618EC57" w:rsidR="00A276ED" w:rsidRDefault="00BE409D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52F84EC" wp14:editId="2B0B17DE">
                  <wp:extent cx="1504172" cy="1499286"/>
                  <wp:effectExtent l="0" t="0" r="1270" b="5715"/>
                  <wp:docPr id="3429048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08377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309" cy="1517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B54D17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179C2386" w14:textId="545683CC" w:rsidR="000C1A07" w:rsidRPr="00064222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6A1162" w14:paraId="499E5D59" w14:textId="77777777" w:rsidTr="00553459">
        <w:trPr>
          <w:trHeight w:val="557"/>
        </w:trPr>
        <w:tc>
          <w:tcPr>
            <w:tcW w:w="5070" w:type="dxa"/>
          </w:tcPr>
          <w:p w14:paraId="58815F8E" w14:textId="25110505" w:rsidR="00354B08" w:rsidRDefault="006A1162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8.</w:t>
            </w:r>
            <w:r w:rsidR="00665903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Tablica z regulaminem - 1 szt.</w:t>
            </w:r>
          </w:p>
          <w:p w14:paraId="763BAC11" w14:textId="77777777" w:rsidR="00354B08" w:rsidRDefault="00354B08" w:rsidP="00354B0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Wymiary:</w:t>
            </w:r>
          </w:p>
          <w:p w14:paraId="6A44EE13" w14:textId="77777777" w:rsidR="00354B08" w:rsidRDefault="00354B08" w:rsidP="00354B0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Długość: 59 cm</w:t>
            </w:r>
          </w:p>
          <w:p w14:paraId="716E504D" w14:textId="77777777" w:rsidR="00354B08" w:rsidRDefault="00354B08" w:rsidP="00354B0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Szerokość: 4 cm</w:t>
            </w:r>
          </w:p>
          <w:p w14:paraId="300B8E6A" w14:textId="77777777" w:rsidR="00354B08" w:rsidRDefault="00354B08" w:rsidP="00354B0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Wysokość: 169 cm</w:t>
            </w:r>
          </w:p>
          <w:p w14:paraId="46633679" w14:textId="77777777" w:rsidR="00354B08" w:rsidRDefault="00354B08" w:rsidP="00354B0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72DA21C" w14:textId="77777777" w:rsidR="00354B08" w:rsidRDefault="00354B08" w:rsidP="00354B0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5CB10A6D" w14:textId="7EF3BDEB" w:rsidR="00354B08" w:rsidRPr="00665903" w:rsidRDefault="00354B08" w:rsidP="00665903">
            <w:pPr>
              <w:pStyle w:val="Akapitzlist"/>
              <w:numPr>
                <w:ilvl w:val="0"/>
                <w:numId w:val="38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 w:rsidRPr="00665903">
              <w:rPr>
                <w:rFonts w:ascii="Arial" w:eastAsia="Times New Roman" w:hAnsi="Arial" w:cs="Arial"/>
                <w:sz w:val="20"/>
                <w:szCs w:val="20"/>
              </w:rPr>
              <w:br/>
              <w:t>i malowana proszkowo,</w:t>
            </w:r>
          </w:p>
          <w:p w14:paraId="0EE9D3EA" w14:textId="67C9CDB0" w:rsidR="00354B08" w:rsidRPr="00665903" w:rsidRDefault="00354B08" w:rsidP="00665903">
            <w:pPr>
              <w:pStyle w:val="Akapitzlist"/>
              <w:numPr>
                <w:ilvl w:val="0"/>
                <w:numId w:val="38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Tablica wykonana z aluminiowej płyty kompozytowej z polietylenowym rdzeniem (</w:t>
            </w:r>
            <w:proofErr w:type="spellStart"/>
            <w:r w:rsidRPr="00665903">
              <w:rPr>
                <w:rFonts w:ascii="Arial" w:eastAsia="Times New Roman" w:hAnsi="Arial" w:cs="Arial"/>
                <w:sz w:val="20"/>
                <w:szCs w:val="20"/>
              </w:rPr>
              <w:t>dibond</w:t>
            </w:r>
            <w:proofErr w:type="spellEnd"/>
            <w:r w:rsidRPr="00665903">
              <w:rPr>
                <w:rFonts w:ascii="Arial" w:eastAsia="Times New Roman" w:hAnsi="Arial" w:cs="Arial"/>
                <w:sz w:val="20"/>
                <w:szCs w:val="20"/>
              </w:rPr>
              <w:t>), odpornej na zmiany temperatur,</w:t>
            </w:r>
          </w:p>
          <w:p w14:paraId="3B736318" w14:textId="43E4D9BD" w:rsidR="00354B08" w:rsidRPr="00665903" w:rsidRDefault="00354B08" w:rsidP="00665903">
            <w:pPr>
              <w:pStyle w:val="Akapitzlist"/>
              <w:numPr>
                <w:ilvl w:val="0"/>
                <w:numId w:val="38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 plastikowymi kapslami,</w:t>
            </w:r>
          </w:p>
          <w:p w14:paraId="1884297B" w14:textId="08E7DD30" w:rsidR="00354B08" w:rsidRPr="00665903" w:rsidRDefault="00354B08" w:rsidP="004E0E9E">
            <w:pPr>
              <w:pStyle w:val="Akapitzlist"/>
              <w:numPr>
                <w:ilvl w:val="0"/>
                <w:numId w:val="38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Bezpieczne zaślepki na górze drążka, wykonane z</w:t>
            </w:r>
            <w:r w:rsidR="00665903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płyty HDPE, odpornej na działanie warunków</w:t>
            </w:r>
          </w:p>
          <w:p w14:paraId="715DAA6C" w14:textId="21381E50" w:rsidR="00354B08" w:rsidRPr="00665903" w:rsidRDefault="00354B08" w:rsidP="00665903">
            <w:pPr>
              <w:pStyle w:val="Akapitzlist"/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atmosferycznych.</w:t>
            </w:r>
          </w:p>
        </w:tc>
        <w:tc>
          <w:tcPr>
            <w:tcW w:w="4218" w:type="dxa"/>
          </w:tcPr>
          <w:p w14:paraId="1039218F" w14:textId="77777777" w:rsidR="006A1162" w:rsidRPr="00064222" w:rsidRDefault="006A1162" w:rsidP="006A1162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AC92684" w14:textId="2AE6201F" w:rsidR="006A1162" w:rsidRPr="00064222" w:rsidRDefault="00354B08" w:rsidP="006A116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22FC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96B0A58" wp14:editId="7A78BDF0">
                  <wp:extent cx="1524000" cy="2464599"/>
                  <wp:effectExtent l="0" t="0" r="0" b="0"/>
                  <wp:docPr id="14045849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469215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088" cy="2488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D77F4E" w14:textId="77777777" w:rsidR="006A1162" w:rsidRPr="00064222" w:rsidRDefault="006A1162" w:rsidP="006A1162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33B95CD" w14:textId="77777777" w:rsidR="006A1162" w:rsidRPr="003748ED" w:rsidRDefault="006A1162" w:rsidP="006A1162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6FEE915E" w14:textId="127E4A44" w:rsidR="006A1162" w:rsidRDefault="00773472" w:rsidP="006A116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3E6D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1F3C2A9" wp14:editId="4F7F8A76">
                  <wp:extent cx="961747" cy="1419225"/>
                  <wp:effectExtent l="0" t="0" r="0" b="0"/>
                  <wp:docPr id="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64889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98" cy="1430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5FF748" w14:textId="07AB50F9" w:rsidR="006A1162" w:rsidRPr="00064222" w:rsidRDefault="006A1162" w:rsidP="00773472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773472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773472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51586369" w14:textId="77777777" w:rsidTr="00553459">
        <w:trPr>
          <w:trHeight w:val="557"/>
        </w:trPr>
        <w:tc>
          <w:tcPr>
            <w:tcW w:w="5070" w:type="dxa"/>
          </w:tcPr>
          <w:p w14:paraId="2C8B2F77" w14:textId="421D2DFD" w:rsidR="0023519F" w:rsidRDefault="006A1162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9</w:t>
            </w:r>
            <w:r w:rsidR="00A276E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Kosz na śmieci - 1 szt.</w:t>
            </w:r>
          </w:p>
          <w:p w14:paraId="46B2A839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4EEC7E4E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41 cm</w:t>
            </w:r>
          </w:p>
          <w:p w14:paraId="61B649E1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31 cm</w:t>
            </w:r>
          </w:p>
          <w:p w14:paraId="293D2AE2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95 cm</w:t>
            </w:r>
          </w:p>
          <w:p w14:paraId="2AA2FA64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Pojemność: 37 L</w:t>
            </w:r>
          </w:p>
          <w:p w14:paraId="496CA372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67C73370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600D4686" w14:textId="296960FF" w:rsidR="00EC023F" w:rsidRPr="00665903" w:rsidRDefault="00EC023F" w:rsidP="00665903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 w:rsidRPr="00665903">
              <w:rPr>
                <w:rFonts w:ascii="Arial" w:eastAsia="Times New Roman" w:hAnsi="Arial" w:cs="Arial"/>
                <w:sz w:val="20"/>
                <w:szCs w:val="20"/>
              </w:rPr>
              <w:br/>
              <w:t>i malowana proszkowo,</w:t>
            </w:r>
          </w:p>
          <w:p w14:paraId="78575FAA" w14:textId="4ABAE4A3" w:rsidR="00EC023F" w:rsidRPr="00665903" w:rsidRDefault="00EC023F" w:rsidP="00665903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4AFDE68E" w14:textId="77777777" w:rsidR="00EC023F" w:rsidRPr="00665903" w:rsidRDefault="00EC023F" w:rsidP="00665903">
            <w:pPr>
              <w:pStyle w:val="Akapitzlist"/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plastikowymi kapslami.</w:t>
            </w:r>
          </w:p>
          <w:p w14:paraId="24FF77F7" w14:textId="7B597DBB" w:rsidR="004B3C9A" w:rsidRDefault="004B3C9A" w:rsidP="006A1162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226444FF" w14:textId="1ACF58AD" w:rsidR="00C17145" w:rsidRDefault="00C17145" w:rsidP="00664E27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C24C09B" w14:textId="35DA91B6" w:rsidR="003617AC" w:rsidRDefault="00EC023F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23C3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D14CBAF" wp14:editId="41D6C6E0">
                  <wp:extent cx="1962424" cy="2600688"/>
                  <wp:effectExtent l="0" t="0" r="0" b="9525"/>
                  <wp:docPr id="76868165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2757558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424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7513F1" w14:textId="17EDCB01" w:rsidR="00C17145" w:rsidRPr="00064222" w:rsidRDefault="00C17145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D8ADBB1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07A8A544" w14:textId="05160E7E" w:rsidR="00C17145" w:rsidRDefault="00EC023F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A36B271" wp14:editId="4F7FE75D">
                  <wp:extent cx="924245" cy="1447800"/>
                  <wp:effectExtent l="0" t="0" r="9525" b="0"/>
                  <wp:docPr id="196001177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34421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518" cy="1488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0364F0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77AA0A41" w14:textId="6BD8C3F1" w:rsidR="000C1A07" w:rsidRPr="00064222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665903" w14:paraId="361A50CD" w14:textId="77777777" w:rsidTr="00553459">
        <w:trPr>
          <w:trHeight w:val="557"/>
        </w:trPr>
        <w:tc>
          <w:tcPr>
            <w:tcW w:w="5070" w:type="dxa"/>
          </w:tcPr>
          <w:p w14:paraId="7B2A8758" w14:textId="62C4ED4D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bookmarkStart w:id="0" w:name="_GoBack"/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10. Ławka z oparciem – 4 szt. </w:t>
            </w:r>
          </w:p>
          <w:p w14:paraId="299722F9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 siedziska –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170 cm </w:t>
            </w:r>
          </w:p>
          <w:p w14:paraId="2625626E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 całkowita –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194 cm </w:t>
            </w:r>
          </w:p>
          <w:p w14:paraId="033DE3BE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 całkowita –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76 cm </w:t>
            </w:r>
          </w:p>
          <w:p w14:paraId="785691F6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 siedziska –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40 cm </w:t>
            </w:r>
          </w:p>
          <w:p w14:paraId="2C2A9570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Głębokość siedziska –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40 cm </w:t>
            </w:r>
          </w:p>
          <w:p w14:paraId="78B3B909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Głębokość całkowita –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64 cm </w:t>
            </w:r>
          </w:p>
          <w:p w14:paraId="21CE75D3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Stelaż z rury stalowej-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fi 60mm</w:t>
            </w:r>
          </w:p>
          <w:p w14:paraId="088AD455" w14:textId="77777777" w:rsidR="00665903" w:rsidRPr="003748ED" w:rsidRDefault="00665903" w:rsidP="00665903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 w:rsidRPr="003748ED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obiektu mogą się różnić do 10 %)</w:t>
            </w:r>
          </w:p>
          <w:p w14:paraId="51006897" w14:textId="77777777" w:rsidR="00665903" w:rsidRDefault="00665903" w:rsidP="0066590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7B94D0A" w14:textId="77777777" w:rsidR="00665903" w:rsidRPr="003748ED" w:rsidRDefault="00665903" w:rsidP="0066590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ACD267D" w14:textId="77777777" w:rsidR="00665903" w:rsidRPr="003748ED" w:rsidRDefault="00665903" w:rsidP="0066590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3748ED">
              <w:rPr>
                <w:rFonts w:ascii="Arial" w:eastAsia="Arial" w:hAnsi="Arial" w:cs="Arial"/>
                <w:sz w:val="20"/>
                <w:szCs w:val="20"/>
              </w:rPr>
              <w:lastRenderedPageBreak/>
              <w:t>Materiały:</w:t>
            </w:r>
          </w:p>
          <w:p w14:paraId="6B4A698A" w14:textId="24618D5C" w:rsidR="00665903" w:rsidRPr="003748ED" w:rsidRDefault="00665903" w:rsidP="00773472">
            <w:pPr>
              <w:pStyle w:val="Standard"/>
              <w:numPr>
                <w:ilvl w:val="0"/>
                <w:numId w:val="40"/>
              </w:numPr>
              <w:spacing w:line="276" w:lineRule="auto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748ED">
              <w:rPr>
                <w:rFonts w:ascii="Arial" w:hAnsi="Arial" w:cs="Arial"/>
                <w:sz w:val="20"/>
                <w:szCs w:val="20"/>
              </w:rPr>
              <w:t xml:space="preserve">Deski z drewna sosnowego lub świerkowego,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o zaokrąglonych krawędziach, grubość deski- </w:t>
            </w:r>
            <w:r w:rsidR="00773472">
              <w:rPr>
                <w:rFonts w:ascii="Arial" w:hAnsi="Arial" w:cs="Arial"/>
                <w:sz w:val="20"/>
                <w:szCs w:val="20"/>
              </w:rPr>
              <w:br/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4 cm, szerokość deski- 12 cm, długość deski – 170 cm, malowane </w:t>
            </w:r>
            <w:proofErr w:type="spellStart"/>
            <w:r w:rsidRPr="003748ED">
              <w:rPr>
                <w:rFonts w:ascii="Arial" w:hAnsi="Arial" w:cs="Arial"/>
                <w:sz w:val="20"/>
                <w:szCs w:val="20"/>
              </w:rPr>
              <w:t>lakierobejcą</w:t>
            </w:r>
            <w:proofErr w:type="spellEnd"/>
            <w:r w:rsidRPr="003748ED">
              <w:rPr>
                <w:rFonts w:ascii="Arial" w:hAnsi="Arial" w:cs="Arial"/>
                <w:sz w:val="20"/>
                <w:szCs w:val="20"/>
              </w:rPr>
              <w:t xml:space="preserve">, kolor </w:t>
            </w:r>
            <w:proofErr w:type="spellStart"/>
            <w:r w:rsidRPr="003748ED">
              <w:rPr>
                <w:rFonts w:ascii="Arial" w:hAnsi="Arial" w:cs="Arial"/>
                <w:sz w:val="20"/>
                <w:szCs w:val="20"/>
              </w:rPr>
              <w:t>teak</w:t>
            </w:r>
            <w:proofErr w:type="spellEnd"/>
            <w:r w:rsidRPr="003748ED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5EFFF0A7" w14:textId="20BFD510" w:rsidR="00665903" w:rsidRPr="00773472" w:rsidRDefault="00665903" w:rsidP="00773472">
            <w:pPr>
              <w:pStyle w:val="Akapitzlist"/>
              <w:numPr>
                <w:ilvl w:val="0"/>
                <w:numId w:val="40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773472">
              <w:rPr>
                <w:rFonts w:ascii="Arial" w:hAnsi="Arial" w:cs="Arial"/>
                <w:sz w:val="20"/>
                <w:szCs w:val="20"/>
              </w:rPr>
              <w:t>Podstawa wykonana ze stali malowanej proszkowo w kolorze szary antracyt RAL 7016</w:t>
            </w:r>
            <w:bookmarkEnd w:id="0"/>
          </w:p>
        </w:tc>
        <w:tc>
          <w:tcPr>
            <w:tcW w:w="4218" w:type="dxa"/>
          </w:tcPr>
          <w:p w14:paraId="6EFB3C9F" w14:textId="77777777" w:rsidR="00665903" w:rsidRPr="003748ED" w:rsidRDefault="00665903" w:rsidP="00665903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Wizualizacja:</w:t>
            </w:r>
          </w:p>
          <w:p w14:paraId="375194E0" w14:textId="77777777" w:rsidR="00665903" w:rsidRPr="00DD6647" w:rsidRDefault="00665903" w:rsidP="00665903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sz w:val="20"/>
                <w:szCs w:val="20"/>
              </w:rPr>
              <w:object w:dxaOrig="5145" w:dyaOrig="4680" w14:anchorId="7A5D7916">
                <v:shape id="_x0000_i1026" type="#_x0000_t75" style="width:125.25pt;height:114pt" o:ole="">
                  <v:imagedata r:id="rId33" o:title=""/>
                </v:shape>
                <o:OLEObject Type="Embed" ProgID="PBrush" ShapeID="_x0000_i1026" DrawAspect="Content" ObjectID="_1820043508" r:id="rId34"/>
              </w:object>
            </w:r>
          </w:p>
          <w:p w14:paraId="4FC92B9E" w14:textId="77777777" w:rsidR="00665903" w:rsidRPr="003748ED" w:rsidRDefault="00665903" w:rsidP="00665903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1BC02A0F" w14:textId="739B28DB" w:rsidR="00665903" w:rsidRPr="00064222" w:rsidRDefault="00665903" w:rsidP="0066590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748ED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27B5F4F" wp14:editId="72041604">
                  <wp:extent cx="1391478" cy="1722386"/>
                  <wp:effectExtent l="0" t="0" r="0" b="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16" r="70831"/>
                          <a:stretch/>
                        </pic:blipFill>
                        <pic:spPr bwMode="auto">
                          <a:xfrm>
                            <a:off x="0" y="0"/>
                            <a:ext cx="1396724" cy="1728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806B4A" w14:textId="1CE91BD9" w:rsidR="001A64B3" w:rsidRPr="00A55911" w:rsidRDefault="00B73D77" w:rsidP="00A55911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lastRenderedPageBreak/>
        <w:t xml:space="preserve">Urządzenia </w:t>
      </w:r>
      <w:r>
        <w:rPr>
          <w:rFonts w:ascii="Arial" w:hAnsi="Arial" w:cs="Arial"/>
          <w:u w:val="single"/>
        </w:rPr>
        <w:t>zab</w:t>
      </w:r>
      <w:r w:rsidR="00773656">
        <w:rPr>
          <w:rFonts w:ascii="Arial" w:hAnsi="Arial" w:cs="Arial"/>
          <w:u w:val="single"/>
        </w:rPr>
        <w:t>a</w:t>
      </w:r>
      <w:r>
        <w:rPr>
          <w:rFonts w:ascii="Arial" w:hAnsi="Arial" w:cs="Arial"/>
          <w:u w:val="single"/>
        </w:rPr>
        <w:t>wowe</w:t>
      </w:r>
      <w:r w:rsidRPr="00FF1D5E">
        <w:rPr>
          <w:rFonts w:ascii="Arial" w:hAnsi="Arial" w:cs="Arial"/>
          <w:u w:val="single"/>
        </w:rPr>
        <w:t xml:space="preserve">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173C24AE" w14:textId="6694BB8E" w:rsidR="00A55911" w:rsidRPr="00492314" w:rsidRDefault="00A55911" w:rsidP="00A55911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</w:t>
      </w:r>
      <w:r w:rsidR="00FF07B3">
        <w:rPr>
          <w:rFonts w:ascii="Arial" w:hAnsi="Arial" w:cs="Arial"/>
          <w:b/>
          <w:bCs/>
          <w:color w:val="000000"/>
          <w:szCs w:val="24"/>
          <w:u w:val="single"/>
        </w:rPr>
        <w:t>4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 terenów zielonych</w:t>
      </w:r>
    </w:p>
    <w:p w14:paraId="17B60ADA" w14:textId="69295C9A" w:rsidR="00A55911" w:rsidRPr="00492314" w:rsidRDefault="00A55911" w:rsidP="00A55911">
      <w:pPr>
        <w:spacing w:line="360" w:lineRule="auto"/>
        <w:jc w:val="both"/>
        <w:rPr>
          <w:rFonts w:ascii="Arial" w:hAnsi="Arial" w:cs="Arial"/>
          <w:bCs/>
          <w:szCs w:val="24"/>
          <w:vertAlign w:val="superscript"/>
        </w:rPr>
      </w:pPr>
      <w:r w:rsidRPr="00492314">
        <w:rPr>
          <w:rFonts w:ascii="Arial" w:hAnsi="Arial" w:cs="Arial"/>
          <w:bCs/>
          <w:szCs w:val="24"/>
        </w:rPr>
        <w:t>Powierzchnia projektowanego trawnika –</w:t>
      </w:r>
      <w:r w:rsidR="003A165E" w:rsidRPr="00492314">
        <w:rPr>
          <w:rFonts w:ascii="Arial" w:hAnsi="Arial" w:cs="Arial"/>
          <w:bCs/>
          <w:szCs w:val="24"/>
        </w:rPr>
        <w:t xml:space="preserve"> </w:t>
      </w:r>
      <w:r w:rsidR="00492314" w:rsidRPr="00492314">
        <w:rPr>
          <w:rFonts w:ascii="Arial" w:hAnsi="Arial" w:cs="Arial"/>
          <w:bCs/>
          <w:szCs w:val="24"/>
        </w:rPr>
        <w:t xml:space="preserve">477,0 </w:t>
      </w:r>
      <w:r w:rsidRPr="00492314">
        <w:rPr>
          <w:rFonts w:ascii="Arial" w:hAnsi="Arial" w:cs="Arial"/>
          <w:bCs/>
          <w:szCs w:val="24"/>
        </w:rPr>
        <w:t>m</w:t>
      </w:r>
      <w:r w:rsidRPr="00492314">
        <w:rPr>
          <w:rFonts w:ascii="Arial" w:hAnsi="Arial" w:cs="Arial"/>
          <w:bCs/>
          <w:szCs w:val="24"/>
          <w:vertAlign w:val="superscript"/>
        </w:rPr>
        <w:t>2</w:t>
      </w:r>
    </w:p>
    <w:p w14:paraId="7E425EF4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teren trawnika musi być oczyszczony z gruzu i zanieczyszczeń,</w:t>
      </w:r>
    </w:p>
    <w:p w14:paraId="5341A742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ziemia urodzajna powinna być rozścielona równą warstwą wymieszana z nawozami mineralnymi oraz starannie wyrównana,</w:t>
      </w:r>
    </w:p>
    <w:p w14:paraId="18BA691E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siew powinien być dokonany w dni bezwietrzne, na zruszonej grabiami ziemią,</w:t>
      </w:r>
    </w:p>
    <w:p w14:paraId="425F6B15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na terenie płaskim nasiona traw wysiewane są w ilości od 1 do 4 kg na 100 m2,</w:t>
      </w:r>
    </w:p>
    <w:p w14:paraId="619BCD88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po wysiewie nasion ziemia powinna być wałowana,</w:t>
      </w:r>
    </w:p>
    <w:p w14:paraId="1CFC31A3" w14:textId="78B99349" w:rsidR="003D7CEF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trawnik należy podlewać codziennie do momentu ukorzenienia się.</w:t>
      </w:r>
    </w:p>
    <w:p w14:paraId="4D78CD33" w14:textId="77777777" w:rsidR="00773472" w:rsidRDefault="00773472" w:rsidP="005D06D4">
      <w:pPr>
        <w:spacing w:line="360" w:lineRule="auto"/>
        <w:jc w:val="both"/>
        <w:rPr>
          <w:rFonts w:ascii="Arial" w:hAnsi="Arial" w:cs="Arial"/>
          <w:b/>
          <w:bCs/>
          <w:color w:val="000000"/>
          <w:szCs w:val="24"/>
          <w:u w:val="single"/>
        </w:rPr>
      </w:pPr>
    </w:p>
    <w:p w14:paraId="4D305873" w14:textId="2FA661A1" w:rsidR="005D06D4" w:rsidRPr="000812D3" w:rsidRDefault="005D06D4" w:rsidP="005D06D4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Pr="000812D3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52BE03A6" w14:textId="4DAFBB15" w:rsidR="005D06D4" w:rsidRPr="00FA75FC" w:rsidRDefault="005D06D4" w:rsidP="005D06D4">
      <w:pPr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Zamierzenie budowlane obejmuje budowę obiektów małej architektury w miejscu publicznym, utwardzenia terenu na </w:t>
      </w:r>
      <w:r w:rsidR="00B41C0B">
        <w:rPr>
          <w:rFonts w:ascii="Arial" w:hAnsi="Arial" w:cs="Arial"/>
        </w:rPr>
        <w:t>dział</w:t>
      </w:r>
      <w:r w:rsidR="00CC545A">
        <w:rPr>
          <w:rFonts w:ascii="Arial" w:hAnsi="Arial" w:cs="Arial"/>
        </w:rPr>
        <w:t>ce</w:t>
      </w:r>
      <w:r w:rsidR="00B41C0B">
        <w:rPr>
          <w:rFonts w:ascii="Arial" w:hAnsi="Arial" w:cs="Arial"/>
        </w:rPr>
        <w:t xml:space="preserve"> ewidencyjn</w:t>
      </w:r>
      <w:r w:rsidR="00CC545A">
        <w:rPr>
          <w:rFonts w:ascii="Arial" w:hAnsi="Arial" w:cs="Arial"/>
        </w:rPr>
        <w:t>ej</w:t>
      </w:r>
      <w:r w:rsidRPr="00FA75FC">
        <w:rPr>
          <w:rFonts w:ascii="Arial" w:hAnsi="Arial" w:cs="Arial"/>
        </w:rPr>
        <w:t xml:space="preserve"> nr</w:t>
      </w:r>
      <w:r w:rsidR="00CC545A">
        <w:rPr>
          <w:rFonts w:ascii="Arial" w:hAnsi="Arial" w:cs="Arial"/>
        </w:rPr>
        <w:t xml:space="preserve"> </w:t>
      </w:r>
      <w:r w:rsidR="006C0D81">
        <w:rPr>
          <w:rFonts w:ascii="Arial" w:hAnsi="Arial" w:cs="Arial"/>
        </w:rPr>
        <w:t>7182</w:t>
      </w:r>
      <w:r w:rsidRPr="00FA75FC">
        <w:rPr>
          <w:rFonts w:ascii="Arial" w:hAnsi="Arial" w:cs="Arial"/>
        </w:rPr>
        <w:t xml:space="preserve"> zgodnie z warunkami technicznymi wykonania i odbioru robót budowlanych oraz ze sztuką budowlaną. </w:t>
      </w:r>
    </w:p>
    <w:p w14:paraId="5E9EE945" w14:textId="77777777" w:rsidR="005D06D4" w:rsidRPr="00FA75FC" w:rsidRDefault="005D06D4" w:rsidP="005D06D4">
      <w:pPr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Kolejność wykonywania robót:</w:t>
      </w:r>
    </w:p>
    <w:p w14:paraId="1167E079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Oznaczenie terenu jako placu budowy, ustawienie tablicy informacyjnej,</w:t>
      </w:r>
      <w:r w:rsidRPr="00FA75FC">
        <w:rPr>
          <w:rFonts w:ascii="Arial" w:hAnsi="Arial" w:cs="Arial"/>
        </w:rPr>
        <w:br/>
        <w:t xml:space="preserve">• Zabezpieczenie terenu budowy przed wtargnięciem na teren prac dzieci </w:t>
      </w:r>
      <w:r w:rsidRPr="00FA75FC">
        <w:rPr>
          <w:rFonts w:ascii="Arial" w:hAnsi="Arial" w:cs="Arial"/>
        </w:rPr>
        <w:br/>
        <w:t>i osób niepowołanych,</w:t>
      </w:r>
    </w:p>
    <w:p w14:paraId="591B44B8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Zabezpieczenie istniejących obiektów narażonych na zniszczenie w trakcie trwania prac budowlanych, transportu lub składowania materiałów,</w:t>
      </w:r>
    </w:p>
    <w:p w14:paraId="4B91D5B9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Roboty przygotowawcze polegające na ręcznym usunięciu darniny, </w:t>
      </w:r>
    </w:p>
    <w:p w14:paraId="3F127DCF" w14:textId="435414E1" w:rsidR="00CC545A" w:rsidRPr="00FA75FC" w:rsidRDefault="00CC545A" w:rsidP="00CC545A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lastRenderedPageBreak/>
        <w:t>•</w:t>
      </w:r>
      <w:r>
        <w:rPr>
          <w:rFonts w:ascii="Arial" w:hAnsi="Arial" w:cs="Arial"/>
        </w:rPr>
        <w:t xml:space="preserve"> Demontaż urządzeń zabawowych,</w:t>
      </w:r>
    </w:p>
    <w:p w14:paraId="08B941AF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Wykonanie fundamentów pod obiekty małej architektury, </w:t>
      </w:r>
    </w:p>
    <w:p w14:paraId="31BF1A77" w14:textId="70D40C1C" w:rsidR="008F64BA" w:rsidRDefault="005D06D4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Montaż obiektów małej architektury, </w:t>
      </w:r>
    </w:p>
    <w:p w14:paraId="73BB384F" w14:textId="282AFE1B" w:rsidR="00164171" w:rsidRDefault="00164171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Wykonanie trawnika z siewu.</w:t>
      </w:r>
    </w:p>
    <w:p w14:paraId="682BE2B3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B7F1809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D113111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0163CE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D50D81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2F2A48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325A535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0B974C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11076A6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6F0D512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489317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518585FA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368C57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1304A9EC" w14:textId="77777777" w:rsidR="006C0D81" w:rsidRDefault="006C0D8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141D0BB0" w14:textId="77777777" w:rsidR="006C0D81" w:rsidRDefault="006C0D8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47AF03A" w14:textId="77777777" w:rsidR="006C0D81" w:rsidRDefault="006C0D81" w:rsidP="00773472">
      <w:pPr>
        <w:spacing w:after="0" w:line="360" w:lineRule="auto"/>
        <w:rPr>
          <w:rFonts w:ascii="Arial" w:hAnsi="Arial" w:cs="Arial"/>
        </w:rPr>
      </w:pPr>
    </w:p>
    <w:p w14:paraId="78DBB49F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1FAD2FCD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520F7EA6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377A8278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71EBF91A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04C04D8A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606B5A9B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117FE459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7267DD5B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15A3E0A6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4AEE0C0F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2951676E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32F9A17B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2DB4C034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0A3E608A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160A32DA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71842D5F" w14:textId="77777777" w:rsidR="009E13C5" w:rsidRDefault="009E13C5" w:rsidP="00164171">
      <w:pPr>
        <w:spacing w:after="0" w:line="360" w:lineRule="auto"/>
        <w:rPr>
          <w:rFonts w:ascii="Arial" w:hAnsi="Arial" w:cs="Arial"/>
        </w:rPr>
      </w:pPr>
    </w:p>
    <w:p w14:paraId="2ACE35C9" w14:textId="05F0E670" w:rsidR="00673D4C" w:rsidRPr="008F64BA" w:rsidRDefault="00673D4C" w:rsidP="00164171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6</w:t>
      </w:r>
      <w:r w:rsidRPr="00B877C1">
        <w:rPr>
          <w:rFonts w:ascii="Arial" w:hAnsi="Arial" w:cs="Arial"/>
          <w:b/>
        </w:rPr>
        <w:t xml:space="preserve">. PROJEKT </w:t>
      </w:r>
      <w:r w:rsidR="000D740E">
        <w:rPr>
          <w:rFonts w:ascii="Arial" w:hAnsi="Arial" w:cs="Arial"/>
          <w:b/>
        </w:rPr>
        <w:t>TECHNICZNY</w:t>
      </w:r>
      <w:r w:rsidRPr="00B877C1">
        <w:rPr>
          <w:rFonts w:ascii="Arial" w:hAnsi="Arial" w:cs="Arial"/>
          <w:b/>
        </w:rPr>
        <w:t xml:space="preserve"> – CZĘŚĆ </w:t>
      </w:r>
      <w:r>
        <w:rPr>
          <w:rFonts w:ascii="Arial" w:hAnsi="Arial" w:cs="Arial"/>
          <w:b/>
        </w:rPr>
        <w:t>GRAFICZNA</w:t>
      </w:r>
    </w:p>
    <w:p w14:paraId="43F2222E" w14:textId="77777777" w:rsidR="00673D4C" w:rsidRDefault="00673D4C" w:rsidP="00673D4C">
      <w:pPr>
        <w:spacing w:line="360" w:lineRule="auto"/>
        <w:rPr>
          <w:color w:val="FF0000"/>
        </w:rPr>
      </w:pPr>
    </w:p>
    <w:p w14:paraId="7E388B4B" w14:textId="03074BCC" w:rsidR="0048463B" w:rsidRPr="005B223B" w:rsidRDefault="0048463B" w:rsidP="00673D4C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</w:p>
    <w:p w14:paraId="27834FDD" w14:textId="77777777" w:rsidR="0048463B" w:rsidRDefault="0048463B" w:rsidP="0048463B"/>
    <w:sectPr w:rsidR="0048463B" w:rsidSect="008721CB">
      <w:footerReference w:type="default" r:id="rId36"/>
      <w:headerReference w:type="first" r:id="rId37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BC7EEE2" w14:textId="77777777" w:rsidR="00E21C52" w:rsidRDefault="00E21C52" w:rsidP="0053550A">
      <w:pPr>
        <w:spacing w:after="0" w:line="240" w:lineRule="auto"/>
      </w:pPr>
      <w:r>
        <w:separator/>
      </w:r>
    </w:p>
  </w:endnote>
  <w:endnote w:type="continuationSeparator" w:id="0">
    <w:p w14:paraId="76F208FF" w14:textId="77777777" w:rsidR="00E21C52" w:rsidRDefault="00E21C52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12001385"/>
      <w:docPartObj>
        <w:docPartGallery w:val="Page Numbers (Bottom of Page)"/>
        <w:docPartUnique/>
      </w:docPartObj>
    </w:sdtPr>
    <w:sdtContent>
      <w:p w14:paraId="423C3F75" w14:textId="77777777" w:rsidR="004E0E9E" w:rsidRDefault="004E0E9E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B0A92">
          <w:rPr>
            <w:noProof/>
          </w:rPr>
          <w:t>17</w:t>
        </w:r>
        <w:r>
          <w:fldChar w:fldCharType="end"/>
        </w:r>
      </w:p>
    </w:sdtContent>
  </w:sdt>
  <w:p w14:paraId="1C5B40A0" w14:textId="77777777" w:rsidR="004E0E9E" w:rsidRDefault="004E0E9E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43830E2" w14:textId="77777777" w:rsidR="00E21C52" w:rsidRDefault="00E21C52" w:rsidP="0053550A">
      <w:pPr>
        <w:spacing w:after="0" w:line="240" w:lineRule="auto"/>
      </w:pPr>
      <w:r>
        <w:separator/>
      </w:r>
    </w:p>
  </w:footnote>
  <w:footnote w:type="continuationSeparator" w:id="0">
    <w:p w14:paraId="328880C3" w14:textId="77777777" w:rsidR="00E21C52" w:rsidRDefault="00E21C52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96"/>
      <w:gridCol w:w="5776"/>
    </w:tblGrid>
    <w:tr w:rsidR="004E0E9E" w:rsidRPr="00C648D7" w14:paraId="29FA2427" w14:textId="77777777" w:rsidTr="00E83D3A">
      <w:tc>
        <w:tcPr>
          <w:tcW w:w="3369" w:type="dxa"/>
        </w:tcPr>
        <w:p w14:paraId="4D03E7DB" w14:textId="0BADBCB4" w:rsidR="004E0E9E" w:rsidRDefault="004E0E9E" w:rsidP="00C51BB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232CECBB" wp14:editId="0D828346">
                <wp:extent cx="663398" cy="628650"/>
                <wp:effectExtent l="0" t="0" r="381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2967" cy="6377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752F1309" w14:textId="62F2D6E4" w:rsidR="004E0E9E" w:rsidRPr="00C648D7" w:rsidRDefault="004E0E9E" w:rsidP="00C51BBC">
          <w:pPr>
            <w:pStyle w:val="Nagwek"/>
            <w:rPr>
              <w:sz w:val="20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>Lipowa 3/24, 30-702</w:t>
          </w:r>
          <w:r w:rsidRPr="00FC720E">
            <w:rPr>
              <w:sz w:val="18"/>
              <w:szCs w:val="20"/>
            </w:rPr>
            <w:t xml:space="preserve"> </w:t>
          </w:r>
          <w:r>
            <w:rPr>
              <w:sz w:val="18"/>
              <w:szCs w:val="20"/>
            </w:rPr>
            <w:t>Kraków</w:t>
          </w:r>
          <w:r w:rsidRPr="00FC720E">
            <w:rPr>
              <w:sz w:val="18"/>
              <w:szCs w:val="20"/>
            </w:rPr>
            <w:br/>
            <w:t>tel. 504-986-585, 698-628-701</w:t>
          </w:r>
          <w:r w:rsidRPr="00FC720E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FC720E">
              <w:rPr>
                <w:rStyle w:val="Hipercze"/>
                <w:sz w:val="18"/>
                <w:szCs w:val="20"/>
              </w:rPr>
              <w:t>landartprojekt@wp.pl</w:t>
            </w:r>
          </w:hyperlink>
        </w:p>
      </w:tc>
    </w:tr>
  </w:tbl>
  <w:p w14:paraId="7C49A496" w14:textId="77777777" w:rsidR="004E0E9E" w:rsidRDefault="004E0E9E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 w15:restartNumberingAfterBreak="0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 w15:restartNumberingAfterBreak="0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 w15:restartNumberingAfterBreak="0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 w15:restartNumberingAfterBreak="0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44443A8"/>
    <w:multiLevelType w:val="hybridMultilevel"/>
    <w:tmpl w:val="A69407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0" w15:restartNumberingAfterBreak="0">
    <w:nsid w:val="112B4E15"/>
    <w:multiLevelType w:val="hybridMultilevel"/>
    <w:tmpl w:val="6DD2A4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2D10BD0"/>
    <w:multiLevelType w:val="hybridMultilevel"/>
    <w:tmpl w:val="A7AE4B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8FA5448"/>
    <w:multiLevelType w:val="hybridMultilevel"/>
    <w:tmpl w:val="0C36B6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35B5258F"/>
    <w:multiLevelType w:val="hybridMultilevel"/>
    <w:tmpl w:val="110C46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7991A13"/>
    <w:multiLevelType w:val="hybridMultilevel"/>
    <w:tmpl w:val="1DE8B7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BFC68E9"/>
    <w:multiLevelType w:val="hybridMultilevel"/>
    <w:tmpl w:val="0DA6F6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8" w15:restartNumberingAfterBreak="0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1" w15:restartNumberingAfterBreak="0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32" w15:restartNumberingAfterBreak="0">
    <w:nsid w:val="6FA26B1C"/>
    <w:multiLevelType w:val="hybridMultilevel"/>
    <w:tmpl w:val="D2C689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790B7F"/>
    <w:multiLevelType w:val="hybridMultilevel"/>
    <w:tmpl w:val="7F8E01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EB11152"/>
    <w:multiLevelType w:val="hybridMultilevel"/>
    <w:tmpl w:val="53AC88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17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31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7"/>
  </w:num>
  <w:num w:numId="16">
    <w:abstractNumId w:val="19"/>
  </w:num>
  <w:num w:numId="17">
    <w:abstractNumId w:val="19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34"/>
  </w:num>
  <w:num w:numId="22">
    <w:abstractNumId w:val="29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35"/>
  </w:num>
  <w:num w:numId="29">
    <w:abstractNumId w:val="28"/>
  </w:num>
  <w:num w:numId="30">
    <w:abstractNumId w:val="23"/>
  </w:num>
  <w:num w:numId="31">
    <w:abstractNumId w:val="21"/>
  </w:num>
  <w:num w:numId="32">
    <w:abstractNumId w:val="36"/>
  </w:num>
  <w:num w:numId="33">
    <w:abstractNumId w:val="18"/>
  </w:num>
  <w:num w:numId="34">
    <w:abstractNumId w:val="20"/>
  </w:num>
  <w:num w:numId="35">
    <w:abstractNumId w:val="32"/>
  </w:num>
  <w:num w:numId="36">
    <w:abstractNumId w:val="24"/>
  </w:num>
  <w:num w:numId="37">
    <w:abstractNumId w:val="25"/>
  </w:num>
  <w:num w:numId="38">
    <w:abstractNumId w:val="22"/>
  </w:num>
  <w:num w:numId="39">
    <w:abstractNumId w:val="33"/>
  </w:num>
  <w:num w:numId="4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080"/>
    <w:rsid w:val="00004E7C"/>
    <w:rsid w:val="00005F8A"/>
    <w:rsid w:val="00007420"/>
    <w:rsid w:val="00007665"/>
    <w:rsid w:val="000076A8"/>
    <w:rsid w:val="00010FF2"/>
    <w:rsid w:val="0001205D"/>
    <w:rsid w:val="00013CD8"/>
    <w:rsid w:val="00017FA4"/>
    <w:rsid w:val="000201F6"/>
    <w:rsid w:val="00022DEE"/>
    <w:rsid w:val="00022FC0"/>
    <w:rsid w:val="0002565C"/>
    <w:rsid w:val="000319C0"/>
    <w:rsid w:val="00034080"/>
    <w:rsid w:val="00034775"/>
    <w:rsid w:val="00042F95"/>
    <w:rsid w:val="000437A5"/>
    <w:rsid w:val="00047E87"/>
    <w:rsid w:val="00054AAC"/>
    <w:rsid w:val="000578C1"/>
    <w:rsid w:val="0006242C"/>
    <w:rsid w:val="00062F40"/>
    <w:rsid w:val="00063E6D"/>
    <w:rsid w:val="000765A0"/>
    <w:rsid w:val="00076BF1"/>
    <w:rsid w:val="000801A4"/>
    <w:rsid w:val="00084EDE"/>
    <w:rsid w:val="000850EE"/>
    <w:rsid w:val="00085F24"/>
    <w:rsid w:val="00086371"/>
    <w:rsid w:val="00090FEB"/>
    <w:rsid w:val="000932F8"/>
    <w:rsid w:val="00095771"/>
    <w:rsid w:val="000979E7"/>
    <w:rsid w:val="000A3742"/>
    <w:rsid w:val="000A4B1F"/>
    <w:rsid w:val="000A6B22"/>
    <w:rsid w:val="000B095B"/>
    <w:rsid w:val="000B1B23"/>
    <w:rsid w:val="000B4879"/>
    <w:rsid w:val="000C1A07"/>
    <w:rsid w:val="000C53DE"/>
    <w:rsid w:val="000C5EEA"/>
    <w:rsid w:val="000D5661"/>
    <w:rsid w:val="000D5CA3"/>
    <w:rsid w:val="000D740E"/>
    <w:rsid w:val="000E079E"/>
    <w:rsid w:val="000E0FCF"/>
    <w:rsid w:val="000E30E9"/>
    <w:rsid w:val="000E380C"/>
    <w:rsid w:val="000E3B66"/>
    <w:rsid w:val="000E44AE"/>
    <w:rsid w:val="000E525A"/>
    <w:rsid w:val="000F3819"/>
    <w:rsid w:val="000F4AE6"/>
    <w:rsid w:val="000F4BED"/>
    <w:rsid w:val="000F55A7"/>
    <w:rsid w:val="00100FD4"/>
    <w:rsid w:val="001063BC"/>
    <w:rsid w:val="001110F7"/>
    <w:rsid w:val="00112268"/>
    <w:rsid w:val="0011502A"/>
    <w:rsid w:val="00116720"/>
    <w:rsid w:val="001167A5"/>
    <w:rsid w:val="001175E9"/>
    <w:rsid w:val="001176B4"/>
    <w:rsid w:val="00120AA0"/>
    <w:rsid w:val="00126CD4"/>
    <w:rsid w:val="00132FAD"/>
    <w:rsid w:val="00140003"/>
    <w:rsid w:val="001402B0"/>
    <w:rsid w:val="001414B1"/>
    <w:rsid w:val="00151AAC"/>
    <w:rsid w:val="00151AF4"/>
    <w:rsid w:val="00154EF8"/>
    <w:rsid w:val="001554AF"/>
    <w:rsid w:val="00161365"/>
    <w:rsid w:val="00161441"/>
    <w:rsid w:val="001632BC"/>
    <w:rsid w:val="00164171"/>
    <w:rsid w:val="001643EC"/>
    <w:rsid w:val="00165CED"/>
    <w:rsid w:val="00165FA3"/>
    <w:rsid w:val="00166CDE"/>
    <w:rsid w:val="00166F50"/>
    <w:rsid w:val="00174000"/>
    <w:rsid w:val="001777DE"/>
    <w:rsid w:val="0018038E"/>
    <w:rsid w:val="001811A1"/>
    <w:rsid w:val="00183D35"/>
    <w:rsid w:val="00186A30"/>
    <w:rsid w:val="00192714"/>
    <w:rsid w:val="00192F2D"/>
    <w:rsid w:val="001932AE"/>
    <w:rsid w:val="001943A4"/>
    <w:rsid w:val="001964CC"/>
    <w:rsid w:val="00196514"/>
    <w:rsid w:val="00197285"/>
    <w:rsid w:val="001A0E87"/>
    <w:rsid w:val="001A293E"/>
    <w:rsid w:val="001A64B3"/>
    <w:rsid w:val="001B2989"/>
    <w:rsid w:val="001B3647"/>
    <w:rsid w:val="001B3BD1"/>
    <w:rsid w:val="001B4075"/>
    <w:rsid w:val="001B74B4"/>
    <w:rsid w:val="001B7F13"/>
    <w:rsid w:val="001C0A96"/>
    <w:rsid w:val="001C270B"/>
    <w:rsid w:val="001C3806"/>
    <w:rsid w:val="001C6198"/>
    <w:rsid w:val="001C6606"/>
    <w:rsid w:val="001E1A68"/>
    <w:rsid w:val="001E340F"/>
    <w:rsid w:val="001E35E6"/>
    <w:rsid w:val="001E6F27"/>
    <w:rsid w:val="001E7313"/>
    <w:rsid w:val="001E763C"/>
    <w:rsid w:val="001F442F"/>
    <w:rsid w:val="001F4E86"/>
    <w:rsid w:val="001F69A7"/>
    <w:rsid w:val="00202E78"/>
    <w:rsid w:val="0020488F"/>
    <w:rsid w:val="0020732D"/>
    <w:rsid w:val="00207619"/>
    <w:rsid w:val="002079E7"/>
    <w:rsid w:val="0021289D"/>
    <w:rsid w:val="002155DD"/>
    <w:rsid w:val="002248BC"/>
    <w:rsid w:val="0022643E"/>
    <w:rsid w:val="0023170A"/>
    <w:rsid w:val="00232204"/>
    <w:rsid w:val="002325A7"/>
    <w:rsid w:val="00233696"/>
    <w:rsid w:val="002346DB"/>
    <w:rsid w:val="00234809"/>
    <w:rsid w:val="00234ACD"/>
    <w:rsid w:val="0023501E"/>
    <w:rsid w:val="0023519F"/>
    <w:rsid w:val="00237150"/>
    <w:rsid w:val="00240F23"/>
    <w:rsid w:val="002419CD"/>
    <w:rsid w:val="0024237E"/>
    <w:rsid w:val="00243311"/>
    <w:rsid w:val="00245401"/>
    <w:rsid w:val="002523D9"/>
    <w:rsid w:val="00252D1D"/>
    <w:rsid w:val="00253DA2"/>
    <w:rsid w:val="00255BD4"/>
    <w:rsid w:val="00257485"/>
    <w:rsid w:val="0026109C"/>
    <w:rsid w:val="00267E38"/>
    <w:rsid w:val="00271B78"/>
    <w:rsid w:val="00283D6A"/>
    <w:rsid w:val="00284477"/>
    <w:rsid w:val="0028456A"/>
    <w:rsid w:val="002850D7"/>
    <w:rsid w:val="002860E0"/>
    <w:rsid w:val="002937C3"/>
    <w:rsid w:val="002A1060"/>
    <w:rsid w:val="002A7008"/>
    <w:rsid w:val="002B173D"/>
    <w:rsid w:val="002B5F60"/>
    <w:rsid w:val="002B7713"/>
    <w:rsid w:val="002C1724"/>
    <w:rsid w:val="002C344D"/>
    <w:rsid w:val="002C4062"/>
    <w:rsid w:val="002C4DF3"/>
    <w:rsid w:val="002C7E7B"/>
    <w:rsid w:val="002D0A9D"/>
    <w:rsid w:val="002D387A"/>
    <w:rsid w:val="002D4D9F"/>
    <w:rsid w:val="002E0499"/>
    <w:rsid w:val="002E090E"/>
    <w:rsid w:val="002E3232"/>
    <w:rsid w:val="002E3244"/>
    <w:rsid w:val="002E44F5"/>
    <w:rsid w:val="002E6956"/>
    <w:rsid w:val="002F11EF"/>
    <w:rsid w:val="002F1355"/>
    <w:rsid w:val="002F2A3C"/>
    <w:rsid w:val="002F4145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44E2"/>
    <w:rsid w:val="003356C1"/>
    <w:rsid w:val="00336AD8"/>
    <w:rsid w:val="00344116"/>
    <w:rsid w:val="00351C06"/>
    <w:rsid w:val="00351DDC"/>
    <w:rsid w:val="00352618"/>
    <w:rsid w:val="003533B1"/>
    <w:rsid w:val="00354B08"/>
    <w:rsid w:val="00354F18"/>
    <w:rsid w:val="00355CBA"/>
    <w:rsid w:val="00356C5D"/>
    <w:rsid w:val="00357064"/>
    <w:rsid w:val="00357294"/>
    <w:rsid w:val="00357406"/>
    <w:rsid w:val="003600A7"/>
    <w:rsid w:val="00360863"/>
    <w:rsid w:val="003617AC"/>
    <w:rsid w:val="003631B1"/>
    <w:rsid w:val="00363492"/>
    <w:rsid w:val="00363907"/>
    <w:rsid w:val="003647AA"/>
    <w:rsid w:val="00365A26"/>
    <w:rsid w:val="00365F19"/>
    <w:rsid w:val="00366085"/>
    <w:rsid w:val="003664A4"/>
    <w:rsid w:val="00366CA4"/>
    <w:rsid w:val="003721A4"/>
    <w:rsid w:val="00373631"/>
    <w:rsid w:val="003748ED"/>
    <w:rsid w:val="00376772"/>
    <w:rsid w:val="003814B0"/>
    <w:rsid w:val="00381765"/>
    <w:rsid w:val="00382CB0"/>
    <w:rsid w:val="00384023"/>
    <w:rsid w:val="0038496F"/>
    <w:rsid w:val="00384EEB"/>
    <w:rsid w:val="003856EF"/>
    <w:rsid w:val="003876AD"/>
    <w:rsid w:val="003947B4"/>
    <w:rsid w:val="00396237"/>
    <w:rsid w:val="003A0F6B"/>
    <w:rsid w:val="003A165E"/>
    <w:rsid w:val="003A1AAB"/>
    <w:rsid w:val="003A4EAB"/>
    <w:rsid w:val="003A62DA"/>
    <w:rsid w:val="003B067A"/>
    <w:rsid w:val="003B3E05"/>
    <w:rsid w:val="003B5AF4"/>
    <w:rsid w:val="003B7DF5"/>
    <w:rsid w:val="003C0043"/>
    <w:rsid w:val="003C2D23"/>
    <w:rsid w:val="003C393F"/>
    <w:rsid w:val="003C6925"/>
    <w:rsid w:val="003D0C9A"/>
    <w:rsid w:val="003D1517"/>
    <w:rsid w:val="003D1F2C"/>
    <w:rsid w:val="003D43B6"/>
    <w:rsid w:val="003D5222"/>
    <w:rsid w:val="003D59DF"/>
    <w:rsid w:val="003D6F70"/>
    <w:rsid w:val="003D7CEF"/>
    <w:rsid w:val="003E14D9"/>
    <w:rsid w:val="003E25B0"/>
    <w:rsid w:val="003E62D6"/>
    <w:rsid w:val="003E6FDB"/>
    <w:rsid w:val="003F1862"/>
    <w:rsid w:val="003F1A36"/>
    <w:rsid w:val="003F5F96"/>
    <w:rsid w:val="004015F6"/>
    <w:rsid w:val="00402136"/>
    <w:rsid w:val="00404EFD"/>
    <w:rsid w:val="004114E5"/>
    <w:rsid w:val="004136C6"/>
    <w:rsid w:val="00413F9C"/>
    <w:rsid w:val="004144B6"/>
    <w:rsid w:val="00415654"/>
    <w:rsid w:val="00420A6F"/>
    <w:rsid w:val="00424D0F"/>
    <w:rsid w:val="00427D0E"/>
    <w:rsid w:val="00430C0D"/>
    <w:rsid w:val="00433592"/>
    <w:rsid w:val="00434B02"/>
    <w:rsid w:val="00435621"/>
    <w:rsid w:val="00442A73"/>
    <w:rsid w:val="00442ABD"/>
    <w:rsid w:val="004443C8"/>
    <w:rsid w:val="00444F1A"/>
    <w:rsid w:val="0045002F"/>
    <w:rsid w:val="004530C9"/>
    <w:rsid w:val="00453238"/>
    <w:rsid w:val="00456072"/>
    <w:rsid w:val="00456F4F"/>
    <w:rsid w:val="00457949"/>
    <w:rsid w:val="00457A0F"/>
    <w:rsid w:val="00460F61"/>
    <w:rsid w:val="00461ED4"/>
    <w:rsid w:val="004624C4"/>
    <w:rsid w:val="00465AE1"/>
    <w:rsid w:val="00466ED5"/>
    <w:rsid w:val="00467341"/>
    <w:rsid w:val="00470486"/>
    <w:rsid w:val="00472FC5"/>
    <w:rsid w:val="00473261"/>
    <w:rsid w:val="004759FE"/>
    <w:rsid w:val="004767CF"/>
    <w:rsid w:val="0048463B"/>
    <w:rsid w:val="004876C6"/>
    <w:rsid w:val="004876F6"/>
    <w:rsid w:val="00492314"/>
    <w:rsid w:val="00492987"/>
    <w:rsid w:val="0049391D"/>
    <w:rsid w:val="00494F92"/>
    <w:rsid w:val="00496EC4"/>
    <w:rsid w:val="004979D1"/>
    <w:rsid w:val="004A1016"/>
    <w:rsid w:val="004A12C8"/>
    <w:rsid w:val="004A15D4"/>
    <w:rsid w:val="004A34A4"/>
    <w:rsid w:val="004A5FE7"/>
    <w:rsid w:val="004A6DBF"/>
    <w:rsid w:val="004B0B94"/>
    <w:rsid w:val="004B15E9"/>
    <w:rsid w:val="004B1840"/>
    <w:rsid w:val="004B21C8"/>
    <w:rsid w:val="004B3C9A"/>
    <w:rsid w:val="004B4BDA"/>
    <w:rsid w:val="004B5612"/>
    <w:rsid w:val="004B6E53"/>
    <w:rsid w:val="004B6E82"/>
    <w:rsid w:val="004B7735"/>
    <w:rsid w:val="004C12D7"/>
    <w:rsid w:val="004C367D"/>
    <w:rsid w:val="004C4A59"/>
    <w:rsid w:val="004C7E1A"/>
    <w:rsid w:val="004D08DF"/>
    <w:rsid w:val="004D5CBF"/>
    <w:rsid w:val="004D5FC6"/>
    <w:rsid w:val="004D6C00"/>
    <w:rsid w:val="004E0853"/>
    <w:rsid w:val="004E0E9E"/>
    <w:rsid w:val="004E6029"/>
    <w:rsid w:val="004E66D4"/>
    <w:rsid w:val="004F3296"/>
    <w:rsid w:val="004F519A"/>
    <w:rsid w:val="004F64A5"/>
    <w:rsid w:val="005004B7"/>
    <w:rsid w:val="00503B5F"/>
    <w:rsid w:val="00510408"/>
    <w:rsid w:val="00523632"/>
    <w:rsid w:val="00526B60"/>
    <w:rsid w:val="00526B81"/>
    <w:rsid w:val="00527197"/>
    <w:rsid w:val="0053044C"/>
    <w:rsid w:val="005349F4"/>
    <w:rsid w:val="00534ECE"/>
    <w:rsid w:val="0053550A"/>
    <w:rsid w:val="00536244"/>
    <w:rsid w:val="00536FE4"/>
    <w:rsid w:val="00546C52"/>
    <w:rsid w:val="00550CAC"/>
    <w:rsid w:val="00550FF2"/>
    <w:rsid w:val="00552349"/>
    <w:rsid w:val="00553459"/>
    <w:rsid w:val="005564D6"/>
    <w:rsid w:val="00560564"/>
    <w:rsid w:val="0056411B"/>
    <w:rsid w:val="00564EFD"/>
    <w:rsid w:val="00567304"/>
    <w:rsid w:val="00570BE7"/>
    <w:rsid w:val="005745D0"/>
    <w:rsid w:val="00577FA8"/>
    <w:rsid w:val="005803F0"/>
    <w:rsid w:val="005857F5"/>
    <w:rsid w:val="00585EDF"/>
    <w:rsid w:val="005903E7"/>
    <w:rsid w:val="0059109E"/>
    <w:rsid w:val="005951FC"/>
    <w:rsid w:val="00595428"/>
    <w:rsid w:val="005A395C"/>
    <w:rsid w:val="005A483B"/>
    <w:rsid w:val="005A5330"/>
    <w:rsid w:val="005A5996"/>
    <w:rsid w:val="005B15E9"/>
    <w:rsid w:val="005B223B"/>
    <w:rsid w:val="005B2BA0"/>
    <w:rsid w:val="005B3C91"/>
    <w:rsid w:val="005B45C1"/>
    <w:rsid w:val="005B4AEF"/>
    <w:rsid w:val="005B645A"/>
    <w:rsid w:val="005B7F8A"/>
    <w:rsid w:val="005C0F62"/>
    <w:rsid w:val="005C3657"/>
    <w:rsid w:val="005C5B63"/>
    <w:rsid w:val="005C608E"/>
    <w:rsid w:val="005D06D4"/>
    <w:rsid w:val="005D16B7"/>
    <w:rsid w:val="005D1ED6"/>
    <w:rsid w:val="005D7FF3"/>
    <w:rsid w:val="005E36F4"/>
    <w:rsid w:val="005E5491"/>
    <w:rsid w:val="005E5529"/>
    <w:rsid w:val="005E643C"/>
    <w:rsid w:val="005F02B3"/>
    <w:rsid w:val="005F5F95"/>
    <w:rsid w:val="005F77A4"/>
    <w:rsid w:val="00600848"/>
    <w:rsid w:val="00603815"/>
    <w:rsid w:val="00603994"/>
    <w:rsid w:val="00604742"/>
    <w:rsid w:val="00610694"/>
    <w:rsid w:val="00610BE7"/>
    <w:rsid w:val="006155D4"/>
    <w:rsid w:val="006166E6"/>
    <w:rsid w:val="006214C5"/>
    <w:rsid w:val="006266A5"/>
    <w:rsid w:val="00630D65"/>
    <w:rsid w:val="006327DD"/>
    <w:rsid w:val="00636160"/>
    <w:rsid w:val="00641B40"/>
    <w:rsid w:val="006444C0"/>
    <w:rsid w:val="00645678"/>
    <w:rsid w:val="00657FF1"/>
    <w:rsid w:val="00661AD0"/>
    <w:rsid w:val="006620FD"/>
    <w:rsid w:val="00664E27"/>
    <w:rsid w:val="00665903"/>
    <w:rsid w:val="00671A35"/>
    <w:rsid w:val="0067257B"/>
    <w:rsid w:val="00672875"/>
    <w:rsid w:val="00673D4C"/>
    <w:rsid w:val="0067407E"/>
    <w:rsid w:val="00674119"/>
    <w:rsid w:val="00675A9C"/>
    <w:rsid w:val="00681A19"/>
    <w:rsid w:val="00681B1F"/>
    <w:rsid w:val="00683D01"/>
    <w:rsid w:val="006847A3"/>
    <w:rsid w:val="00691264"/>
    <w:rsid w:val="00692CAB"/>
    <w:rsid w:val="006939E9"/>
    <w:rsid w:val="00695A2B"/>
    <w:rsid w:val="006A1162"/>
    <w:rsid w:val="006A22DA"/>
    <w:rsid w:val="006A27E5"/>
    <w:rsid w:val="006A400D"/>
    <w:rsid w:val="006A497B"/>
    <w:rsid w:val="006A4CF0"/>
    <w:rsid w:val="006B0422"/>
    <w:rsid w:val="006B350C"/>
    <w:rsid w:val="006B4EFA"/>
    <w:rsid w:val="006B76F8"/>
    <w:rsid w:val="006C0306"/>
    <w:rsid w:val="006C0D81"/>
    <w:rsid w:val="006C4D5A"/>
    <w:rsid w:val="006D29F6"/>
    <w:rsid w:val="006D44CD"/>
    <w:rsid w:val="006D6C4E"/>
    <w:rsid w:val="006E0521"/>
    <w:rsid w:val="006E5825"/>
    <w:rsid w:val="006E663C"/>
    <w:rsid w:val="006F2ABB"/>
    <w:rsid w:val="006F2D1B"/>
    <w:rsid w:val="006F6DBE"/>
    <w:rsid w:val="00700D91"/>
    <w:rsid w:val="00704D7E"/>
    <w:rsid w:val="00707F3D"/>
    <w:rsid w:val="007104AD"/>
    <w:rsid w:val="00711F72"/>
    <w:rsid w:val="0071724D"/>
    <w:rsid w:val="00720967"/>
    <w:rsid w:val="00720CEA"/>
    <w:rsid w:val="00724831"/>
    <w:rsid w:val="007255D3"/>
    <w:rsid w:val="00726D0E"/>
    <w:rsid w:val="00733628"/>
    <w:rsid w:val="007347EB"/>
    <w:rsid w:val="007350ED"/>
    <w:rsid w:val="00741653"/>
    <w:rsid w:val="00742EED"/>
    <w:rsid w:val="00745FAA"/>
    <w:rsid w:val="007500F7"/>
    <w:rsid w:val="00753CFD"/>
    <w:rsid w:val="0075548C"/>
    <w:rsid w:val="00762C62"/>
    <w:rsid w:val="0076469C"/>
    <w:rsid w:val="00773472"/>
    <w:rsid w:val="00773656"/>
    <w:rsid w:val="007744FC"/>
    <w:rsid w:val="00775BE2"/>
    <w:rsid w:val="007767E4"/>
    <w:rsid w:val="007772E2"/>
    <w:rsid w:val="00777329"/>
    <w:rsid w:val="00782983"/>
    <w:rsid w:val="00782CDA"/>
    <w:rsid w:val="00786524"/>
    <w:rsid w:val="00787474"/>
    <w:rsid w:val="007874D4"/>
    <w:rsid w:val="0079576B"/>
    <w:rsid w:val="00795ACB"/>
    <w:rsid w:val="0079763C"/>
    <w:rsid w:val="007A065F"/>
    <w:rsid w:val="007A0FDA"/>
    <w:rsid w:val="007A1D89"/>
    <w:rsid w:val="007A45EB"/>
    <w:rsid w:val="007A596E"/>
    <w:rsid w:val="007B3589"/>
    <w:rsid w:val="007B5231"/>
    <w:rsid w:val="007B71E1"/>
    <w:rsid w:val="007C5305"/>
    <w:rsid w:val="007C69A0"/>
    <w:rsid w:val="007C7F39"/>
    <w:rsid w:val="007D389B"/>
    <w:rsid w:val="007D394A"/>
    <w:rsid w:val="007D4B8C"/>
    <w:rsid w:val="007D6B3C"/>
    <w:rsid w:val="007D7B16"/>
    <w:rsid w:val="007E1DDF"/>
    <w:rsid w:val="007E2393"/>
    <w:rsid w:val="007E3E7B"/>
    <w:rsid w:val="007E48AD"/>
    <w:rsid w:val="007E6763"/>
    <w:rsid w:val="007F0DB7"/>
    <w:rsid w:val="007F5C9B"/>
    <w:rsid w:val="007F5E14"/>
    <w:rsid w:val="007F6EFA"/>
    <w:rsid w:val="00811C35"/>
    <w:rsid w:val="00814B69"/>
    <w:rsid w:val="008151AF"/>
    <w:rsid w:val="008152B9"/>
    <w:rsid w:val="00817B6A"/>
    <w:rsid w:val="00817F05"/>
    <w:rsid w:val="00817F41"/>
    <w:rsid w:val="00821C6A"/>
    <w:rsid w:val="00822BB1"/>
    <w:rsid w:val="00824582"/>
    <w:rsid w:val="00825C17"/>
    <w:rsid w:val="008263F8"/>
    <w:rsid w:val="008351AE"/>
    <w:rsid w:val="00835F7D"/>
    <w:rsid w:val="00843A0A"/>
    <w:rsid w:val="008448D1"/>
    <w:rsid w:val="0084780A"/>
    <w:rsid w:val="00851438"/>
    <w:rsid w:val="00854474"/>
    <w:rsid w:val="0085719F"/>
    <w:rsid w:val="00864E49"/>
    <w:rsid w:val="00866AA9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1EF3"/>
    <w:rsid w:val="008A25E9"/>
    <w:rsid w:val="008B06D1"/>
    <w:rsid w:val="008B1D8B"/>
    <w:rsid w:val="008B28E4"/>
    <w:rsid w:val="008B2915"/>
    <w:rsid w:val="008B44D4"/>
    <w:rsid w:val="008C1B1A"/>
    <w:rsid w:val="008C441B"/>
    <w:rsid w:val="008C48EA"/>
    <w:rsid w:val="008C55A9"/>
    <w:rsid w:val="008C5ECE"/>
    <w:rsid w:val="008D4DA8"/>
    <w:rsid w:val="008D524B"/>
    <w:rsid w:val="008D53F8"/>
    <w:rsid w:val="008D6460"/>
    <w:rsid w:val="008E0A30"/>
    <w:rsid w:val="008E3C10"/>
    <w:rsid w:val="008E41DE"/>
    <w:rsid w:val="008E6F14"/>
    <w:rsid w:val="008E700D"/>
    <w:rsid w:val="008E78E4"/>
    <w:rsid w:val="008F00E0"/>
    <w:rsid w:val="008F31FE"/>
    <w:rsid w:val="008F3229"/>
    <w:rsid w:val="008F4BBC"/>
    <w:rsid w:val="008F61FA"/>
    <w:rsid w:val="008F64BA"/>
    <w:rsid w:val="009001D4"/>
    <w:rsid w:val="00902345"/>
    <w:rsid w:val="00902E51"/>
    <w:rsid w:val="0090315A"/>
    <w:rsid w:val="00905A9D"/>
    <w:rsid w:val="00910A1A"/>
    <w:rsid w:val="00910BFD"/>
    <w:rsid w:val="00912062"/>
    <w:rsid w:val="009145B4"/>
    <w:rsid w:val="009175AF"/>
    <w:rsid w:val="009177D9"/>
    <w:rsid w:val="00923CFE"/>
    <w:rsid w:val="009278C5"/>
    <w:rsid w:val="00927CD4"/>
    <w:rsid w:val="009318D2"/>
    <w:rsid w:val="00931D8B"/>
    <w:rsid w:val="00931EA5"/>
    <w:rsid w:val="00932ABF"/>
    <w:rsid w:val="00933309"/>
    <w:rsid w:val="00933352"/>
    <w:rsid w:val="00933652"/>
    <w:rsid w:val="00942B1F"/>
    <w:rsid w:val="00944634"/>
    <w:rsid w:val="00947413"/>
    <w:rsid w:val="00950614"/>
    <w:rsid w:val="009516F4"/>
    <w:rsid w:val="009527E6"/>
    <w:rsid w:val="00952F9C"/>
    <w:rsid w:val="009567F2"/>
    <w:rsid w:val="00956CD4"/>
    <w:rsid w:val="0095734B"/>
    <w:rsid w:val="00957D8B"/>
    <w:rsid w:val="0096068F"/>
    <w:rsid w:val="00962436"/>
    <w:rsid w:val="00962875"/>
    <w:rsid w:val="00965DF7"/>
    <w:rsid w:val="00966D90"/>
    <w:rsid w:val="00967926"/>
    <w:rsid w:val="00971C4A"/>
    <w:rsid w:val="00971E89"/>
    <w:rsid w:val="00972D88"/>
    <w:rsid w:val="00973598"/>
    <w:rsid w:val="00973C4B"/>
    <w:rsid w:val="00974BE9"/>
    <w:rsid w:val="009760C4"/>
    <w:rsid w:val="00981F47"/>
    <w:rsid w:val="009878FE"/>
    <w:rsid w:val="00987ACD"/>
    <w:rsid w:val="00992B41"/>
    <w:rsid w:val="00996DEF"/>
    <w:rsid w:val="009A11EC"/>
    <w:rsid w:val="009A27DA"/>
    <w:rsid w:val="009A2C64"/>
    <w:rsid w:val="009A40F8"/>
    <w:rsid w:val="009A75DF"/>
    <w:rsid w:val="009B3115"/>
    <w:rsid w:val="009B318C"/>
    <w:rsid w:val="009B3624"/>
    <w:rsid w:val="009B76C0"/>
    <w:rsid w:val="009B7A17"/>
    <w:rsid w:val="009C27AB"/>
    <w:rsid w:val="009C4074"/>
    <w:rsid w:val="009C75D8"/>
    <w:rsid w:val="009D2224"/>
    <w:rsid w:val="009D27C6"/>
    <w:rsid w:val="009E13C5"/>
    <w:rsid w:val="009E3412"/>
    <w:rsid w:val="009E3FBD"/>
    <w:rsid w:val="009E42BA"/>
    <w:rsid w:val="009E6A06"/>
    <w:rsid w:val="009E70A2"/>
    <w:rsid w:val="009F1896"/>
    <w:rsid w:val="009F5CC2"/>
    <w:rsid w:val="009F7E8B"/>
    <w:rsid w:val="00A01CB4"/>
    <w:rsid w:val="00A06F7C"/>
    <w:rsid w:val="00A14DD8"/>
    <w:rsid w:val="00A2457C"/>
    <w:rsid w:val="00A24E54"/>
    <w:rsid w:val="00A276ED"/>
    <w:rsid w:val="00A30877"/>
    <w:rsid w:val="00A314F0"/>
    <w:rsid w:val="00A42F41"/>
    <w:rsid w:val="00A451DD"/>
    <w:rsid w:val="00A453FE"/>
    <w:rsid w:val="00A46524"/>
    <w:rsid w:val="00A47F8B"/>
    <w:rsid w:val="00A55911"/>
    <w:rsid w:val="00A56C34"/>
    <w:rsid w:val="00A621B0"/>
    <w:rsid w:val="00A6345B"/>
    <w:rsid w:val="00A64B6B"/>
    <w:rsid w:val="00A723BF"/>
    <w:rsid w:val="00A747A0"/>
    <w:rsid w:val="00A76B34"/>
    <w:rsid w:val="00A85299"/>
    <w:rsid w:val="00A85B40"/>
    <w:rsid w:val="00A86A6A"/>
    <w:rsid w:val="00A90E8B"/>
    <w:rsid w:val="00A91992"/>
    <w:rsid w:val="00A93545"/>
    <w:rsid w:val="00A93A93"/>
    <w:rsid w:val="00AA4FD4"/>
    <w:rsid w:val="00AA5077"/>
    <w:rsid w:val="00AA567F"/>
    <w:rsid w:val="00AA75B7"/>
    <w:rsid w:val="00AB6ECA"/>
    <w:rsid w:val="00AC07CB"/>
    <w:rsid w:val="00AC2FA7"/>
    <w:rsid w:val="00AC6511"/>
    <w:rsid w:val="00AE14C2"/>
    <w:rsid w:val="00AE31D2"/>
    <w:rsid w:val="00AE3D9D"/>
    <w:rsid w:val="00AF5C0D"/>
    <w:rsid w:val="00AF7001"/>
    <w:rsid w:val="00AF722E"/>
    <w:rsid w:val="00B0429D"/>
    <w:rsid w:val="00B048FB"/>
    <w:rsid w:val="00B11586"/>
    <w:rsid w:val="00B1178E"/>
    <w:rsid w:val="00B11B69"/>
    <w:rsid w:val="00B121D5"/>
    <w:rsid w:val="00B14FE9"/>
    <w:rsid w:val="00B17625"/>
    <w:rsid w:val="00B23C34"/>
    <w:rsid w:val="00B33A68"/>
    <w:rsid w:val="00B36A78"/>
    <w:rsid w:val="00B41C0B"/>
    <w:rsid w:val="00B4453A"/>
    <w:rsid w:val="00B50663"/>
    <w:rsid w:val="00B508E6"/>
    <w:rsid w:val="00B63575"/>
    <w:rsid w:val="00B654F9"/>
    <w:rsid w:val="00B67A23"/>
    <w:rsid w:val="00B73D77"/>
    <w:rsid w:val="00B748B4"/>
    <w:rsid w:val="00B76B39"/>
    <w:rsid w:val="00B779FE"/>
    <w:rsid w:val="00B82C00"/>
    <w:rsid w:val="00B83255"/>
    <w:rsid w:val="00B84E5E"/>
    <w:rsid w:val="00B87950"/>
    <w:rsid w:val="00B930F7"/>
    <w:rsid w:val="00B94671"/>
    <w:rsid w:val="00B9473E"/>
    <w:rsid w:val="00B952B0"/>
    <w:rsid w:val="00B96AA4"/>
    <w:rsid w:val="00B97798"/>
    <w:rsid w:val="00B978BA"/>
    <w:rsid w:val="00BA1BF8"/>
    <w:rsid w:val="00BA2109"/>
    <w:rsid w:val="00BA294E"/>
    <w:rsid w:val="00BA31EC"/>
    <w:rsid w:val="00BA3686"/>
    <w:rsid w:val="00BA37C1"/>
    <w:rsid w:val="00BA4701"/>
    <w:rsid w:val="00BA5B06"/>
    <w:rsid w:val="00BA7AEF"/>
    <w:rsid w:val="00BB1FE8"/>
    <w:rsid w:val="00BB362D"/>
    <w:rsid w:val="00BB38AA"/>
    <w:rsid w:val="00BB493C"/>
    <w:rsid w:val="00BB5A1F"/>
    <w:rsid w:val="00BC24D3"/>
    <w:rsid w:val="00BC264E"/>
    <w:rsid w:val="00BC6B19"/>
    <w:rsid w:val="00BC7CFE"/>
    <w:rsid w:val="00BC7EDA"/>
    <w:rsid w:val="00BD0F8E"/>
    <w:rsid w:val="00BD2C25"/>
    <w:rsid w:val="00BD3F5F"/>
    <w:rsid w:val="00BD5D0D"/>
    <w:rsid w:val="00BD67E2"/>
    <w:rsid w:val="00BD6B5B"/>
    <w:rsid w:val="00BE3FE1"/>
    <w:rsid w:val="00BE409D"/>
    <w:rsid w:val="00BE5BD5"/>
    <w:rsid w:val="00BE78AF"/>
    <w:rsid w:val="00BF2397"/>
    <w:rsid w:val="00BF33CF"/>
    <w:rsid w:val="00BF3DBB"/>
    <w:rsid w:val="00C01579"/>
    <w:rsid w:val="00C01757"/>
    <w:rsid w:val="00C11033"/>
    <w:rsid w:val="00C13427"/>
    <w:rsid w:val="00C14C25"/>
    <w:rsid w:val="00C1511D"/>
    <w:rsid w:val="00C17145"/>
    <w:rsid w:val="00C17C82"/>
    <w:rsid w:val="00C22346"/>
    <w:rsid w:val="00C23F13"/>
    <w:rsid w:val="00C30CE1"/>
    <w:rsid w:val="00C32747"/>
    <w:rsid w:val="00C35872"/>
    <w:rsid w:val="00C36F55"/>
    <w:rsid w:val="00C4202B"/>
    <w:rsid w:val="00C4283A"/>
    <w:rsid w:val="00C44916"/>
    <w:rsid w:val="00C4637C"/>
    <w:rsid w:val="00C51BBC"/>
    <w:rsid w:val="00C52EA0"/>
    <w:rsid w:val="00C620AC"/>
    <w:rsid w:val="00C62B9D"/>
    <w:rsid w:val="00C6653C"/>
    <w:rsid w:val="00C669FF"/>
    <w:rsid w:val="00C66B09"/>
    <w:rsid w:val="00C715AC"/>
    <w:rsid w:val="00C71FD4"/>
    <w:rsid w:val="00C74490"/>
    <w:rsid w:val="00C74969"/>
    <w:rsid w:val="00C75208"/>
    <w:rsid w:val="00C80765"/>
    <w:rsid w:val="00C825EC"/>
    <w:rsid w:val="00C85B00"/>
    <w:rsid w:val="00C861F2"/>
    <w:rsid w:val="00C87A4E"/>
    <w:rsid w:val="00C91E48"/>
    <w:rsid w:val="00C93A78"/>
    <w:rsid w:val="00C93E60"/>
    <w:rsid w:val="00C95DD8"/>
    <w:rsid w:val="00C9654B"/>
    <w:rsid w:val="00C96F13"/>
    <w:rsid w:val="00C9786D"/>
    <w:rsid w:val="00CA2573"/>
    <w:rsid w:val="00CA5219"/>
    <w:rsid w:val="00CB2208"/>
    <w:rsid w:val="00CB259F"/>
    <w:rsid w:val="00CB277F"/>
    <w:rsid w:val="00CB31B7"/>
    <w:rsid w:val="00CB5A39"/>
    <w:rsid w:val="00CC1E8D"/>
    <w:rsid w:val="00CC284F"/>
    <w:rsid w:val="00CC340F"/>
    <w:rsid w:val="00CC545A"/>
    <w:rsid w:val="00CD5CC0"/>
    <w:rsid w:val="00CD5DD6"/>
    <w:rsid w:val="00CE0B7B"/>
    <w:rsid w:val="00CE37E2"/>
    <w:rsid w:val="00CE3905"/>
    <w:rsid w:val="00CE62B5"/>
    <w:rsid w:val="00CE694D"/>
    <w:rsid w:val="00CF21E4"/>
    <w:rsid w:val="00CF2B5D"/>
    <w:rsid w:val="00CF4E4A"/>
    <w:rsid w:val="00CF5CBA"/>
    <w:rsid w:val="00CF780F"/>
    <w:rsid w:val="00D009F5"/>
    <w:rsid w:val="00D02736"/>
    <w:rsid w:val="00D02EE4"/>
    <w:rsid w:val="00D12EB9"/>
    <w:rsid w:val="00D13FF8"/>
    <w:rsid w:val="00D15F02"/>
    <w:rsid w:val="00D22E7E"/>
    <w:rsid w:val="00D23D0A"/>
    <w:rsid w:val="00D26B0C"/>
    <w:rsid w:val="00D308B3"/>
    <w:rsid w:val="00D30BC0"/>
    <w:rsid w:val="00D31859"/>
    <w:rsid w:val="00D325CC"/>
    <w:rsid w:val="00D36114"/>
    <w:rsid w:val="00D43BE5"/>
    <w:rsid w:val="00D453C6"/>
    <w:rsid w:val="00D45C48"/>
    <w:rsid w:val="00D47512"/>
    <w:rsid w:val="00D50967"/>
    <w:rsid w:val="00D51EAD"/>
    <w:rsid w:val="00D52DB3"/>
    <w:rsid w:val="00D52F97"/>
    <w:rsid w:val="00D543BD"/>
    <w:rsid w:val="00D55074"/>
    <w:rsid w:val="00D5605D"/>
    <w:rsid w:val="00D6036A"/>
    <w:rsid w:val="00D638DB"/>
    <w:rsid w:val="00D63A15"/>
    <w:rsid w:val="00D661DD"/>
    <w:rsid w:val="00D66B1A"/>
    <w:rsid w:val="00D66F2F"/>
    <w:rsid w:val="00D70616"/>
    <w:rsid w:val="00D729FD"/>
    <w:rsid w:val="00D72BF7"/>
    <w:rsid w:val="00D73658"/>
    <w:rsid w:val="00D80820"/>
    <w:rsid w:val="00D80DBD"/>
    <w:rsid w:val="00D81671"/>
    <w:rsid w:val="00D81FFC"/>
    <w:rsid w:val="00D827A6"/>
    <w:rsid w:val="00D8543F"/>
    <w:rsid w:val="00D85D1E"/>
    <w:rsid w:val="00D87120"/>
    <w:rsid w:val="00D875E7"/>
    <w:rsid w:val="00D878A2"/>
    <w:rsid w:val="00D966F1"/>
    <w:rsid w:val="00D96AD4"/>
    <w:rsid w:val="00D96BD2"/>
    <w:rsid w:val="00DA032F"/>
    <w:rsid w:val="00DA5A0D"/>
    <w:rsid w:val="00DB052A"/>
    <w:rsid w:val="00DB0A92"/>
    <w:rsid w:val="00DB2879"/>
    <w:rsid w:val="00DB3DC6"/>
    <w:rsid w:val="00DB7E86"/>
    <w:rsid w:val="00DB7EDF"/>
    <w:rsid w:val="00DD2300"/>
    <w:rsid w:val="00DD4413"/>
    <w:rsid w:val="00DD691A"/>
    <w:rsid w:val="00DE108F"/>
    <w:rsid w:val="00DE19DF"/>
    <w:rsid w:val="00DE2BA7"/>
    <w:rsid w:val="00DE4D23"/>
    <w:rsid w:val="00DF0ADB"/>
    <w:rsid w:val="00DF3552"/>
    <w:rsid w:val="00DF36F2"/>
    <w:rsid w:val="00DF39F6"/>
    <w:rsid w:val="00DF4229"/>
    <w:rsid w:val="00DF47B2"/>
    <w:rsid w:val="00DF7C6F"/>
    <w:rsid w:val="00E00681"/>
    <w:rsid w:val="00E02BAF"/>
    <w:rsid w:val="00E04308"/>
    <w:rsid w:val="00E06544"/>
    <w:rsid w:val="00E10E8F"/>
    <w:rsid w:val="00E16571"/>
    <w:rsid w:val="00E17B88"/>
    <w:rsid w:val="00E206CF"/>
    <w:rsid w:val="00E21C52"/>
    <w:rsid w:val="00E21D87"/>
    <w:rsid w:val="00E24A36"/>
    <w:rsid w:val="00E26552"/>
    <w:rsid w:val="00E3041B"/>
    <w:rsid w:val="00E351CB"/>
    <w:rsid w:val="00E420AD"/>
    <w:rsid w:val="00E42469"/>
    <w:rsid w:val="00E4323D"/>
    <w:rsid w:val="00E44F60"/>
    <w:rsid w:val="00E456B1"/>
    <w:rsid w:val="00E45804"/>
    <w:rsid w:val="00E475C5"/>
    <w:rsid w:val="00E50F54"/>
    <w:rsid w:val="00E530E0"/>
    <w:rsid w:val="00E55480"/>
    <w:rsid w:val="00E56797"/>
    <w:rsid w:val="00E57455"/>
    <w:rsid w:val="00E609A6"/>
    <w:rsid w:val="00E618ED"/>
    <w:rsid w:val="00E65F2B"/>
    <w:rsid w:val="00E7098A"/>
    <w:rsid w:val="00E73ACA"/>
    <w:rsid w:val="00E7662F"/>
    <w:rsid w:val="00E8121A"/>
    <w:rsid w:val="00E82716"/>
    <w:rsid w:val="00E83290"/>
    <w:rsid w:val="00E836CB"/>
    <w:rsid w:val="00E83D3A"/>
    <w:rsid w:val="00E83EA4"/>
    <w:rsid w:val="00E8712B"/>
    <w:rsid w:val="00E87EE3"/>
    <w:rsid w:val="00E90D96"/>
    <w:rsid w:val="00E97AD8"/>
    <w:rsid w:val="00EA06C2"/>
    <w:rsid w:val="00EA0A3C"/>
    <w:rsid w:val="00EA0C3A"/>
    <w:rsid w:val="00EA32A8"/>
    <w:rsid w:val="00EA7BD6"/>
    <w:rsid w:val="00EB07DC"/>
    <w:rsid w:val="00EB1270"/>
    <w:rsid w:val="00EB1E03"/>
    <w:rsid w:val="00EB2A02"/>
    <w:rsid w:val="00EB37D2"/>
    <w:rsid w:val="00EB4B7C"/>
    <w:rsid w:val="00EB5D29"/>
    <w:rsid w:val="00EC023F"/>
    <w:rsid w:val="00EC07E5"/>
    <w:rsid w:val="00EC1491"/>
    <w:rsid w:val="00EC482C"/>
    <w:rsid w:val="00EC6031"/>
    <w:rsid w:val="00EC64A3"/>
    <w:rsid w:val="00EC7628"/>
    <w:rsid w:val="00ED0E27"/>
    <w:rsid w:val="00ED331A"/>
    <w:rsid w:val="00ED3FBA"/>
    <w:rsid w:val="00ED57A5"/>
    <w:rsid w:val="00EE22E5"/>
    <w:rsid w:val="00EE4710"/>
    <w:rsid w:val="00EE4839"/>
    <w:rsid w:val="00EE73C6"/>
    <w:rsid w:val="00EF3CF2"/>
    <w:rsid w:val="00EF6E2F"/>
    <w:rsid w:val="00F0113A"/>
    <w:rsid w:val="00F01526"/>
    <w:rsid w:val="00F028FA"/>
    <w:rsid w:val="00F1328B"/>
    <w:rsid w:val="00F206B4"/>
    <w:rsid w:val="00F237E0"/>
    <w:rsid w:val="00F23D28"/>
    <w:rsid w:val="00F26C2A"/>
    <w:rsid w:val="00F31439"/>
    <w:rsid w:val="00F31D4D"/>
    <w:rsid w:val="00F32601"/>
    <w:rsid w:val="00F32BB1"/>
    <w:rsid w:val="00F35FFB"/>
    <w:rsid w:val="00F36968"/>
    <w:rsid w:val="00F36CAB"/>
    <w:rsid w:val="00F37083"/>
    <w:rsid w:val="00F3734A"/>
    <w:rsid w:val="00F40BDE"/>
    <w:rsid w:val="00F42F03"/>
    <w:rsid w:val="00F44A5B"/>
    <w:rsid w:val="00F50F6A"/>
    <w:rsid w:val="00F56144"/>
    <w:rsid w:val="00F5799B"/>
    <w:rsid w:val="00F61CBE"/>
    <w:rsid w:val="00F6511F"/>
    <w:rsid w:val="00F651F4"/>
    <w:rsid w:val="00F67645"/>
    <w:rsid w:val="00F70323"/>
    <w:rsid w:val="00F70AD1"/>
    <w:rsid w:val="00F75021"/>
    <w:rsid w:val="00F75B63"/>
    <w:rsid w:val="00F76B00"/>
    <w:rsid w:val="00F82B23"/>
    <w:rsid w:val="00F84D9F"/>
    <w:rsid w:val="00F85863"/>
    <w:rsid w:val="00F92538"/>
    <w:rsid w:val="00F92F26"/>
    <w:rsid w:val="00FA112B"/>
    <w:rsid w:val="00FA426D"/>
    <w:rsid w:val="00FA5F1D"/>
    <w:rsid w:val="00FB32A3"/>
    <w:rsid w:val="00FB6A92"/>
    <w:rsid w:val="00FC51C6"/>
    <w:rsid w:val="00FD0D48"/>
    <w:rsid w:val="00FD18C9"/>
    <w:rsid w:val="00FD1C7F"/>
    <w:rsid w:val="00FD617D"/>
    <w:rsid w:val="00FD6F02"/>
    <w:rsid w:val="00FE010C"/>
    <w:rsid w:val="00FE080A"/>
    <w:rsid w:val="00FE0AF6"/>
    <w:rsid w:val="00FE175D"/>
    <w:rsid w:val="00FE2505"/>
    <w:rsid w:val="00FE3FF9"/>
    <w:rsid w:val="00FE46A0"/>
    <w:rsid w:val="00FF07B3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  <w15:docId w15:val="{C66F8D1E-15B9-4AB6-AAF1-C4CC20EE03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50663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oleObject" Target="embeddings/oleObject1.bin"/><Relationship Id="rId42" Type="http://schemas.openxmlformats.org/officeDocument/2006/relationships/customXml" Target="../customXml/item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eader" Target="header1.xml"/><Relationship Id="rId40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727322C173E614BAA6BF9D93AAABD29" ma:contentTypeVersion="21" ma:contentTypeDescription="Utwórz nowy dokument." ma:contentTypeScope="" ma:versionID="9dcd7b8405d129a2eb30654a7949343a">
  <xsd:schema xmlns:xsd="http://www.w3.org/2001/XMLSchema" xmlns:xs="http://www.w3.org/2001/XMLSchema" xmlns:p="http://schemas.microsoft.com/office/2006/metadata/properties" xmlns:ns2="ebe2ce25-ce78-4345-a0c9-6bb1c4271db9" xmlns:ns3="732bebfc-cd2e-4498-a301-01dcb4569efc" targetNamespace="http://schemas.microsoft.com/office/2006/metadata/properties" ma:root="true" ma:fieldsID="a6905aca41f38a7a1481645e5a17af1e" ns2:_="" ns3:_="">
    <xsd:import namespace="ebe2ce25-ce78-4345-a0c9-6bb1c4271db9"/>
    <xsd:import namespace="732bebfc-cd2e-4498-a301-01dcb4569e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L_x002e_p_x002e_" minOccurs="0"/>
                <xsd:element ref="ns2:Dataobowi_x0105_zywania" minOccurs="0"/>
                <xsd:element ref="ns2:Dataobowi_x0105_zywaniado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e2ce25-ce78-4345-a0c9-6bb1c4271d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ffa83d4e-00d7-453e-aa2b-bf7765b7e44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_x002e_p_x002e_" ma:index="23" nillable="true" ma:displayName="L.p." ma:default="1" ma:format="Dropdown" ma:internalName="L_x002e_p_x002e_" ma:percentage="FALSE">
      <xsd:simpleType>
        <xsd:restriction base="dms:Number"/>
      </xsd:simpleType>
    </xsd:element>
    <xsd:element name="Dataobowi_x0105_zywania" ma:index="24" nillable="true" ma:displayName="Data obowiązywania od" ma:format="DateOnly" ma:internalName="Dataobowi_x0105_zywania">
      <xsd:simpleType>
        <xsd:restriction base="dms:DateTime"/>
      </xsd:simpleType>
    </xsd:element>
    <xsd:element name="Dataobowi_x0105_zywaniado" ma:index="25" nillable="true" ma:displayName="Data obowiązywania do" ma:format="DateOnly" ma:internalName="Dataobowi_x0105_zywaniado">
      <xsd:simpleType>
        <xsd:restriction base="dms:DateTime"/>
      </xsd:simple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2bebfc-cd2e-4498-a301-01dcb4569ef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ede85fd-44dc-4191-98ca-ede4a0231930}" ma:internalName="TaxCatchAll" ma:showField="CatchAllData" ma:web="732bebfc-cd2e-4498-a301-01dcb4569e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aobowi_x0105_zywaniado xmlns="ebe2ce25-ce78-4345-a0c9-6bb1c4271db9" xsi:nil="true"/>
    <lcf76f155ced4ddcb4097134ff3c332f xmlns="ebe2ce25-ce78-4345-a0c9-6bb1c4271db9">
      <Terms xmlns="http://schemas.microsoft.com/office/infopath/2007/PartnerControls"/>
    </lcf76f155ced4ddcb4097134ff3c332f>
    <TaxCatchAll xmlns="732bebfc-cd2e-4498-a301-01dcb4569efc" xsi:nil="true"/>
    <Dataobowi_x0105_zywania xmlns="ebe2ce25-ce78-4345-a0c9-6bb1c4271db9" xsi:nil="true"/>
    <L_x002e_p_x002e_ xmlns="ebe2ce25-ce78-4345-a0c9-6bb1c4271db9">1</L_x002e_p_x002e_>
  </documentManagement>
</p:properties>
</file>

<file path=customXml/itemProps1.xml><?xml version="1.0" encoding="utf-8"?>
<ds:datastoreItem xmlns:ds="http://schemas.openxmlformats.org/officeDocument/2006/customXml" ds:itemID="{437556D6-0C1D-4322-B09F-C675F40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0432120-3901-4BE1-AA8D-59B98F69F66B}"/>
</file>

<file path=customXml/itemProps3.xml><?xml version="1.0" encoding="utf-8"?>
<ds:datastoreItem xmlns:ds="http://schemas.openxmlformats.org/officeDocument/2006/customXml" ds:itemID="{0742EEF4-7827-45D4-B3FC-363484D4D11F}"/>
</file>

<file path=customXml/itemProps4.xml><?xml version="1.0" encoding="utf-8"?>
<ds:datastoreItem xmlns:ds="http://schemas.openxmlformats.org/officeDocument/2006/customXml" ds:itemID="{77FB5700-5C0B-4664-96AD-613C4DFC667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19</Pages>
  <Words>3323</Words>
  <Characters>19940</Characters>
  <Application>Microsoft Office Word</Application>
  <DocSecurity>0</DocSecurity>
  <Lines>166</Lines>
  <Paragraphs>46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qwerty</dc:creator>
  <cp:lastModifiedBy>oem</cp:lastModifiedBy>
  <cp:revision>5</cp:revision>
  <cp:lastPrinted>2025-09-22T08:21:00Z</cp:lastPrinted>
  <dcterms:created xsi:type="dcterms:W3CDTF">2025-09-19T12:31:00Z</dcterms:created>
  <dcterms:modified xsi:type="dcterms:W3CDTF">2025-09-22T08:52:00Z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0x0101006727322C173E614BAA6BF9D93AAABD29</vt:lpwstr>
  </property>
</Properties>
</file>